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D3" w:rsidRPr="007A10D2" w:rsidRDefault="005205A6" w:rsidP="00172129">
      <w:pPr>
        <w:tabs>
          <w:tab w:val="left" w:pos="2281"/>
        </w:tabs>
        <w:spacing w:after="0" w:line="240" w:lineRule="auto"/>
        <w:jc w:val="center"/>
        <w:rPr>
          <w:rFonts w:ascii="GOST 2.304 type A" w:eastAsia="Times New Roman" w:hAnsi="GOST 2.304 type A" w:cs="Times New Roman"/>
          <w:i/>
          <w:sz w:val="24"/>
          <w:szCs w:val="24"/>
          <w:u w:val="single"/>
          <w:lang w:eastAsia="ru-RU"/>
        </w:rPr>
      </w:pPr>
      <w:r w:rsidRPr="007A10D2">
        <w:rPr>
          <w:rFonts w:ascii="GOST 2.304 type A" w:eastAsia="Times New Roman" w:hAnsi="GOST 2.304 type A" w:cs="Times New Roman"/>
          <w:i/>
          <w:noProof/>
          <w:sz w:val="28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4A450B4D" wp14:editId="55CF67E8">
                <wp:simplePos x="0" y="0"/>
                <wp:positionH relativeFrom="page">
                  <wp:posOffset>360045</wp:posOffset>
                </wp:positionH>
                <wp:positionV relativeFrom="margin">
                  <wp:align>center</wp:align>
                </wp:positionV>
                <wp:extent cx="7017385" cy="10332085"/>
                <wp:effectExtent l="19050" t="19050" r="12065" b="1206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7385" cy="10332085"/>
                          <a:chOff x="571" y="284"/>
                          <a:chExt cx="11051" cy="16271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71" y="8102"/>
                            <a:ext cx="561" cy="8453"/>
                            <a:chOff x="567" y="7998"/>
                            <a:chExt cx="561" cy="8453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4982"/>
                              <a:ext cx="283" cy="14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FE4A69" w:rsidRDefault="00F244F7" w:rsidP="00F9545D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</w:pPr>
                                <w:r w:rsidRPr="00FE4A69">
                                  <w:rPr>
                                    <w:rFonts w:ascii="GOST 2.304 type A" w:hAnsi="GOST 2.304 type A"/>
                                  </w:rPr>
                                  <w:t>Инв. № под</w:t>
                                </w:r>
                                <w:r w:rsidRPr="00FE4A69"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  <w:t>л.</w:t>
                                </w:r>
                              </w:p>
                              <w:p w:rsidR="00F244F7" w:rsidRDefault="00F244F7" w:rsidP="00F9545D">
                                <w:r>
                                  <w:rPr>
                                    <w:i/>
                                  </w:rPr>
                                  <w:fldChar w:fldCharType="begin"/>
                                </w:r>
                                <w:r>
                                  <w:rPr>
                                    <w:i/>
                                  </w:rPr>
                                  <w:instrText xml:space="preserve"> NUMPAGES  \* MERGEFORMAT </w:instrText>
                                </w:r>
                                <w:r>
                                  <w:rPr>
                                    <w:i/>
                                  </w:rPr>
                                  <w:fldChar w:fldCharType="separate"/>
                                </w:r>
                                <w:r>
                                  <w:rPr>
                                    <w:i/>
                                    <w:noProof/>
                                  </w:rPr>
                                  <w:t>35</w:t>
                                </w:r>
                                <w:r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2951"/>
                              <a:ext cx="283" cy="2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F9545D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0042"/>
                              <a:ext cx="283" cy="14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F9545D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1498"/>
                              <a:ext cx="283" cy="1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F9545D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7998"/>
                              <a:ext cx="283" cy="2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F9545D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845" y="7998"/>
                              <a:ext cx="283" cy="8453"/>
                              <a:chOff x="3194" y="6929"/>
                              <a:chExt cx="283" cy="8155"/>
                            </a:xfrm>
                          </wpg:grpSpPr>
                          <wps:wsp>
                            <wps:cNvPr id="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3667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F9545D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" name="Text Box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1707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F9545D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8901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F9545D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0306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F9545D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6929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F9545D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450B4D" id="Группа 1" o:spid="_x0000_s1026" style="position:absolute;left:0;text-align:left;margin-left:28.35pt;margin-top:0;width:552.55pt;height:813.55pt;z-index:-251657216;mso-position-horizontal-relative:page;mso-position-vertical:center;mso-position-vertical-relative:margin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" o:allowincell="f">
                <v:group id="Group 3" o:spid="_x0000_s1027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VmsEA&#10;AADaAAAADwAAAGRycy9kb3ducmV2LnhtbESPQWvCQBSE7wX/w/KE3urGlopE12CEgj029eDxkX0m&#10;wd23YXc1Mb++Wyj0OMzMN8y2GK0Rd/Khc6xguchAENdOd9woOH1/vKxBhIis0TgmBQ8KUOxmT1vM&#10;tRv4i+5VbESCcMhRQRtjn0sZ6pYshoXriZN3cd5iTNI3UnscEtwa+ZplK2mx47TQYk+HluprdbMK&#10;hqvvmdH5KUwHcy7N+6q8fCr1PB/3GxCRxvgf/msftYI3+L2Sbo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olZrBAAAA2g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244F7" w:rsidRPr="00FE4A69" w:rsidRDefault="00F244F7" w:rsidP="00F9545D">
                          <w:pPr>
                            <w:pStyle w:val="a3"/>
                            <w:rPr>
                              <w:rFonts w:ascii="GOST 2.304 type A" w:hAnsi="GOST 2.304 type A"/>
                              <w:noProof w:val="0"/>
                            </w:rPr>
                          </w:pPr>
                          <w:r w:rsidRPr="00FE4A69">
                            <w:rPr>
                              <w:rFonts w:ascii="GOST 2.304 type A" w:hAnsi="GOST 2.304 type A"/>
                            </w:rPr>
                            <w:t>Инв. № под</w:t>
                          </w:r>
                          <w:r w:rsidRPr="00FE4A69">
                            <w:rPr>
                              <w:rFonts w:ascii="GOST 2.304 type A" w:hAnsi="GOST 2.304 type A"/>
                              <w:noProof w:val="0"/>
                            </w:rPr>
                            <w:t>л.</w:t>
                          </w:r>
                        </w:p>
                        <w:p w:rsidR="00F244F7" w:rsidRDefault="00F244F7" w:rsidP="00F9545D">
                          <w:r>
                            <w:rPr>
                              <w:i/>
                            </w:rPr>
                            <w:fldChar w:fldCharType="begin"/>
                          </w:r>
                          <w:r>
                            <w:rPr>
                              <w:i/>
                            </w:rPr>
                            <w:instrText xml:space="preserve"> NUMPAGES  \* MERGEFORMAT </w:instrText>
                          </w:r>
                          <w:r>
                            <w:rPr>
                              <w:i/>
                            </w:rPr>
                            <w:fldChar w:fldCharType="separate"/>
                          </w:r>
                          <w:r>
                            <w:rPr>
                              <w:i/>
                              <w:noProof/>
                            </w:rPr>
                            <w:t>35</w:t>
                          </w:r>
                          <w:r>
                            <w:rPr>
                              <w:i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EN7sEA&#10;AADaAAAADwAAAGRycy9kb3ducmV2LnhtbESPQWvCQBSE7wX/w/KE3urG0opE12CEgj029eDxkX0m&#10;wd23YXc1Mb++Wyj0OMzMN8y2GK0Rd/Khc6xguchAENdOd9woOH1/vKxBhIis0TgmBQ8KUOxmT1vM&#10;tRv4i+5VbESCcMhRQRtjn0sZ6pYshoXriZN3cd5iTNI3UnscEtwa+ZplK2mx47TQYk+HluprdbMK&#10;hqvvmdH5KUwHcy7N+6q8fCr1PB/3GxCRxvgf/msftYI3+L2Sbo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BDe7BAAAA2g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F9545D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2odcAA&#10;AADaAAAADwAAAGRycy9kb3ducmV2LnhtbESPT4vCMBTE78J+h/CEva2pgrJ0TcsqCO7RPwePj+bZ&#10;FpOXkmRt9dMbQfA4zMxvmGU5WCOu5EPrWMF0koEgrpxuuVZwPGy+vkGEiKzROCYFNwpQFh+jJeba&#10;9byj6z7WIkE45KigibHLpQxVQxbDxHXEyTs7bzEm6WupPfYJbo2cZdlCWmw5LTTY0bqh6rL/twr6&#10;i++Y0fl7uK/NaWXmi9X5T6nP8fD7AyLSEN/hV3urFczheSXdAF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2odcAAAADaAAAADwAAAAAAAAAAAAAAAACYAgAAZHJzL2Rvd25y&#10;ZXYueG1sUEsFBgAAAAAEAAQA9QAAAIUDAAAAAA=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F9545D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82AsEA&#10;AADaAAAADwAAAGRycy9kb3ducmV2LnhtbESPzWrDMBCE74W8g9hAb42cQk1xrITEEGiOTXvIcbHW&#10;P0RaGUmxnTx9VSj0OMzMN0y5m60RI/nQO1awXmUgiGune24VfH8dX95BhIis0TgmBXcKsNsunkos&#10;tJv4k8ZzbEWCcChQQRfjUEgZ6o4shpUbiJPXOG8xJulbqT1OCW6NfM2yXFrsOS10OFDVUX0936yC&#10;6eoHZnT+ER6VuRzMW35oTko9L+f9BkSkOf6H/9ofWkEOv1fSDZ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fNgLBAAAA2g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F9545D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8" o:spid="_x0000_s1032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OTmcAA&#10;AADaAAAADwAAAGRycy9kb3ducmV2LnhtbESPQYvCMBSE78L+h/AEbzZV0F26RlkFQY+6Hvb4aJ5t&#10;MXkpSdZWf70RBI/DzHzDLFa9NeJKPjSOFUyyHARx6XTDlYLT73b8BSJEZI3GMSm4UYDV8mOwwEK7&#10;jg90PcZKJAiHAhXUMbaFlKGsyWLIXEucvLPzFmOSvpLaY5fg1shpns+lxYbTQo0tbWoqL8d/q6C7&#10;+JYZnb+H+8b8rc1svj7vlRoN+59vEJH6+A6/2jut4BOeV9INk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OTmcAAAADaAAAADwAAAAAAAAAAAAAAAACYAgAAZHJzL2Rvd25y&#10;ZXYueG1sUEsFBgAAAAAEAAQA9QAAAIUDAAAAAA=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F9545D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group id="Group 9" o:spid="_x0000_s1033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Text Box 10" o:spid="_x0000_s103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CicMAA&#10;AADaAAAADwAAAGRycy9kb3ducmV2LnhtbESPQYvCMBSE78L+h/AEbzZVUHa7RlkFQY+6Hvb4aJ5t&#10;MXkpSdZWf70RBI/DzHzDLFa9NeJKPjSOFUyyHARx6XTDlYLT73b8CSJEZI3GMSm4UYDV8mOwwEK7&#10;jg90PcZKJAiHAhXUMbaFlKGsyWLIXEucvLPzFmOSvpLaY5fg1shpns+lxYbTQo0tbWoqL8d/q6C7&#10;+JYZnb+H+8b8rc1svj7vlRoN+59vEJH6+A6/2jut4AueV9INk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CicMAAAADaAAAADwAAAAAAAAAAAAAAAACYAgAAZHJzL2Rvd25y&#10;ZXYueG1sUEsFBgAAAAAEAAQA9QAAAIUDAAAAAA==&#10;" strokeweight="2.25pt">
                      <v:textbox style="layout-flow:vertical;mso-layout-flow-alt:bottom-to-top" inset="0,0,0,0">
                        <w:txbxContent>
                          <w:p w:rsidR="00F244F7" w:rsidRDefault="00F244F7" w:rsidP="00F9545D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1" o:spid="_x0000_s103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94sIA&#10;AADbAAAADwAAAGRycy9kb3ducmV2LnhtbESPQWvDMAyF74X+B6PBbo2zQcvI6pS1MFiP63boUcRq&#10;EmLLwXabrL9+Ogx2k3hP733a7mbv1I1i6gMbeCpKUMRNsD23Br6/3lcvoFJGtugCk4EfSrCrl4st&#10;VjZM/Em3U26VhHCq0ECX81hpnZqOPKYijMSiXUL0mGWNrbYRJwn3Tj+X5UZ77FkaOhzp0FEznK7e&#10;wDTEkRlDvKf7wZ33br3ZX47GPD7Mb6+gMs353/x3/WEFX+jlFxlA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uP3iwgAAANsAAAAPAAAAAAAAAAAAAAAAAJgCAABkcnMvZG93&#10;bnJldi54bWxQSwUGAAAAAAQABAD1AAAAhwMAAAAA&#10;" strokeweight="2.25pt">
                      <v:textbox style="layout-flow:vertical;mso-layout-flow-alt:bottom-to-top" inset="0,0,0,0">
                        <w:txbxContent>
                          <w:p w:rsidR="00F244F7" w:rsidRDefault="00F244F7" w:rsidP="00F9545D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2" o:spid="_x0000_s103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RYeb8A&#10;AADbAAAADwAAAGRycy9kb3ducmV2LnhtbERPTWsCMRC9F/wPYYTe3KyFiqxGUUGox9oePA6b2c1i&#10;MlmS6K7++qZQ6G0e73PW29FZcacQO88K5kUJgrj2uuNWwffXcbYEEROyRuuZFDwownYzeVljpf3A&#10;n3Q/p1bkEI4VKjAp9ZWUsTbkMBa+J85c44PDlGFopQ445HBn5VtZLqTDjnODwZ4Ohurr+eYUDNfQ&#10;M6MPz/g82Mvevi/2zUmp1+m4W4FINKZ/8Z/7Q+f5c/j9JR8gN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9Fh5vwAAANsAAAAPAAAAAAAAAAAAAAAAAJgCAABkcnMvZG93bnJl&#10;di54bWxQSwUGAAAAAAQABAD1AAAAhAMAAAAA&#10;" strokeweight="2.25pt">
                      <v:textbox style="layout-flow:vertical;mso-layout-flow-alt:bottom-to-top" inset="0,0,0,0">
                        <w:txbxContent>
                          <w:p w:rsidR="00F244F7" w:rsidRDefault="00F244F7" w:rsidP="00F9545D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3" o:spid="_x0000_s103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bGDr4A&#10;AADbAAAADwAAAGRycy9kb3ducmV2LnhtbERPS4vCMBC+C/sfwgje1lRBWbqmZRUE9+jj4HFoxraY&#10;TEqStV1/vREEb/PxPWdVDtaIG/nQOlYwm2YgiCunW64VnI7bzy8QISJrNI5JwT8FKIuP0Qpz7Xre&#10;0+0Qa5FCOOSooImxy6UMVUMWw9R1xIm7OG8xJuhrqT32KdwaOc+ypbTYcmposKNNQ9X18GcV9Fff&#10;MaPz93DfmPPaLJbry69Sk/Hw8w0i0hDf4pd7p9P8OTx/SQfI4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8mxg6+AAAA2wAAAA8AAAAAAAAAAAAAAAAAmAIAAGRycy9kb3ducmV2&#10;LnhtbFBLBQYAAAAABAAEAPUAAACDAwAAAAA=&#10;" strokeweight="2.25pt">
                      <v:textbox style="layout-flow:vertical;mso-layout-flow-alt:bottom-to-top" inset="0,0,0,0">
                        <w:txbxContent>
                          <w:p w:rsidR="00F244F7" w:rsidRDefault="00F244F7" w:rsidP="00F9545D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4" o:spid="_x0000_s103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jlcAA&#10;AADbAAAADwAAAGRycy9kb3ducmV2LnhtbERPPWvDMBDdA/0P4gLdYjkpDcWNYupAoB3jZuh4WBfb&#10;RDoZSY1d//oqUOh2j/d5u3KyRtzIh96xgnWWgyBunO65VXD+PK5eQISIrNE4JgU/FKDcPyx2WGg3&#10;8oludWxFCuFQoIIuxqGQMjQdWQyZG4gTd3HeYkzQt1J7HFO4NXKT51tpsefU0OFAh46aa/1tFYxX&#10;PzCj83OYD+arMs/b6vKh1ONyensFEWmK/+I/97tO85/g/ks6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GpjlcAAAADbAAAADwAAAAAAAAAAAAAAAACYAgAAZHJzL2Rvd25y&#10;ZXYueG1sUEsFBgAAAAAEAAQA9QAAAIUDAAAAAA==&#10;" strokeweight="2.25pt">
                      <v:textbox style="layout-flow:vertical;mso-layout-flow-alt:bottom-to-top" inset="0,0,0,0">
                        <w:txbxContent>
                          <w:p w:rsidR="00F244F7" w:rsidRDefault="00F244F7" w:rsidP="00F9545D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</v:group>
                </v:group>
                <v:rect id="Rectangle 15" o:spid="_x0000_s1039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28cIA&#10;AADbAAAADwAAAGRycy9kb3ducmV2LnhtbERPTWvCQBC9F/wPywi9SN20qGh0lRJaqJ40eultyE6T&#10;0Oxsmtlq+u9dQehtHu9zVpveNepMndSeDTyPE1DEhbc1lwZOx/enOSgJyBYbz2TgjwQ268HDClPr&#10;L3ygcx5KFUNYUjRQhdCmWktRkUMZ+5Y4cl++cxgi7EptO7zEcNfolySZaYc1x4YKW8oqKr7zX2cA&#10;3bacbH8Wu1xO8jY9jrK9fGbGPA771yWoQH34F9/dHzbOn8Dtl3iAX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xfbxwgAAANsAAAAPAAAAAAAAAAAAAAAAAJgCAABkcnMvZG93&#10;bnJldi54bWxQSwUGAAAAAAQABAD1AAAAhwMAAAAA&#10;" strokeweight="2.25pt"/>
                <w10:wrap anchorx="page" anchory="margin"/>
              </v:group>
            </w:pict>
          </mc:Fallback>
        </mc:AlternateContent>
      </w:r>
      <w:r w:rsidR="00FB3ED3" w:rsidRPr="007A10D2">
        <w:rPr>
          <w:rFonts w:ascii="GOST 2.304 type A" w:eastAsia="Times New Roman" w:hAnsi="GOST 2.304 type A" w:cs="Times New Roman"/>
          <w:i/>
          <w:sz w:val="32"/>
          <w:szCs w:val="32"/>
          <w:u w:val="single"/>
          <w:lang w:eastAsia="ru-RU"/>
        </w:rPr>
        <w:t>РОССИЙСКАЯ   ФЕДЕРАЦИЯ</w:t>
      </w:r>
    </w:p>
    <w:p w:rsidR="00D57CC5" w:rsidRDefault="00C65870" w:rsidP="00C65870">
      <w:pPr>
        <w:spacing w:after="0" w:line="240" w:lineRule="auto"/>
        <w:jc w:val="center"/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</w:pPr>
      <w:r w:rsidRPr="007A10D2"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  <w:t>Союз проектных организаций ЮЖНОГО УРАЛА.</w:t>
      </w:r>
      <w:r w:rsidR="00FE24E8" w:rsidRPr="007A10D2"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  <w:t xml:space="preserve"> </w:t>
      </w:r>
    </w:p>
    <w:p w:rsidR="00FB3ED3" w:rsidRPr="007A10D2" w:rsidRDefault="00C65870" w:rsidP="00C65870">
      <w:pPr>
        <w:spacing w:after="0" w:line="240" w:lineRule="auto"/>
        <w:jc w:val="center"/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</w:pPr>
      <w:r w:rsidRPr="007A10D2"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  <w:t>Регистрационный номер в гос. реестре саморегулируемых</w:t>
      </w:r>
      <w:r w:rsidR="00FE24E8" w:rsidRPr="007A10D2"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  <w:t xml:space="preserve"> </w:t>
      </w:r>
      <w:r w:rsidRPr="007A10D2"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  <w:t>организаций СРО-П-123-25012010</w:t>
      </w:r>
    </w:p>
    <w:p w:rsidR="00FB3ED3" w:rsidRPr="007A10D2" w:rsidRDefault="00FB3ED3" w:rsidP="00C65870">
      <w:pPr>
        <w:tabs>
          <w:tab w:val="left" w:pos="1680"/>
        </w:tabs>
        <w:spacing w:after="0" w:line="240" w:lineRule="auto"/>
        <w:jc w:val="center"/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</w:pPr>
      <w:r w:rsidRPr="007A10D2"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  <w:t>Общество с ограниченной ответственностью ООО «РОПО»</w:t>
      </w:r>
    </w:p>
    <w:p w:rsidR="00C05A5C" w:rsidRPr="007A10D2" w:rsidRDefault="00C05A5C" w:rsidP="00172129">
      <w:pPr>
        <w:tabs>
          <w:tab w:val="left" w:pos="1680"/>
        </w:tabs>
        <w:spacing w:after="0" w:line="240" w:lineRule="auto"/>
        <w:ind w:right="441"/>
        <w:jc w:val="center"/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</w:pPr>
    </w:p>
    <w:p w:rsidR="00C05A5C" w:rsidRPr="007A10D2" w:rsidRDefault="00C05A5C" w:rsidP="00FB3ED3">
      <w:pPr>
        <w:tabs>
          <w:tab w:val="left" w:pos="1680"/>
        </w:tabs>
        <w:spacing w:after="0" w:line="240" w:lineRule="auto"/>
        <w:ind w:right="441"/>
        <w:jc w:val="center"/>
        <w:rPr>
          <w:rFonts w:ascii="GOST 2.304 type A" w:eastAsia="Times New Roman" w:hAnsi="GOST 2.304 type A" w:cs="Times New Roman"/>
          <w:b/>
          <w:i/>
          <w:sz w:val="24"/>
          <w:szCs w:val="24"/>
          <w:lang w:eastAsia="ru-RU"/>
        </w:rPr>
      </w:pPr>
    </w:p>
    <w:p w:rsidR="00C05A5C" w:rsidRPr="007A10D2" w:rsidRDefault="00C05A5C" w:rsidP="00C05A5C">
      <w:pPr>
        <w:pStyle w:val="TableParagraph"/>
        <w:kinsoku w:val="0"/>
        <w:overflowPunct w:val="0"/>
        <w:spacing w:before="7"/>
        <w:jc w:val="center"/>
        <w:rPr>
          <w:rFonts w:ascii="GOST 2.304 type A" w:hAnsi="GOST 2.304 type A"/>
          <w:i/>
          <w:sz w:val="40"/>
          <w:szCs w:val="40"/>
        </w:rPr>
      </w:pPr>
    </w:p>
    <w:p w:rsidR="005A1350" w:rsidRDefault="005A1350" w:rsidP="00C05A5C">
      <w:pPr>
        <w:pStyle w:val="TableParagraph"/>
        <w:kinsoku w:val="0"/>
        <w:overflowPunct w:val="0"/>
        <w:jc w:val="center"/>
        <w:rPr>
          <w:rFonts w:ascii="GOST 2.304 type A" w:hAnsi="GOST 2.304 type A"/>
          <w:b/>
          <w:bCs/>
          <w:i/>
          <w:sz w:val="40"/>
          <w:szCs w:val="40"/>
        </w:rPr>
      </w:pPr>
    </w:p>
    <w:p w:rsidR="00F9272E" w:rsidRDefault="00F9272E" w:rsidP="00C05A5C">
      <w:pPr>
        <w:pStyle w:val="TableParagraph"/>
        <w:kinsoku w:val="0"/>
        <w:overflowPunct w:val="0"/>
        <w:jc w:val="center"/>
        <w:rPr>
          <w:rFonts w:ascii="GOST 2.304 type A" w:hAnsi="GOST 2.304 type A"/>
          <w:b/>
          <w:bCs/>
          <w:i/>
          <w:spacing w:val="20"/>
          <w:kern w:val="16"/>
          <w:sz w:val="44"/>
          <w:szCs w:val="44"/>
          <w14:numSpacing w14:val="proportional"/>
        </w:rPr>
      </w:pPr>
    </w:p>
    <w:p w:rsidR="005A1350" w:rsidRDefault="001461D7" w:rsidP="00C05A5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52" w:right="1323"/>
        <w:jc w:val="center"/>
        <w:rPr>
          <w:rFonts w:ascii="GOST 2.304 type A" w:eastAsiaTheme="minorEastAsia" w:hAnsi="GOST 2.304 type A" w:cs="Times New Roman"/>
          <w:b/>
          <w:bCs/>
          <w:i/>
          <w:sz w:val="40"/>
          <w:szCs w:val="40"/>
          <w:lang w:eastAsia="ru-RU"/>
        </w:rPr>
      </w:pPr>
      <w:r>
        <w:rPr>
          <w:rFonts w:ascii="GOST 2.304 type A" w:eastAsiaTheme="minorEastAsia" w:hAnsi="GOST 2.304 type A" w:cs="Times New Roman"/>
          <w:b/>
          <w:bCs/>
          <w:i/>
          <w:spacing w:val="20"/>
          <w:kern w:val="16"/>
          <w:sz w:val="44"/>
          <w:szCs w:val="44"/>
          <w:lang w:eastAsia="ru-RU"/>
          <w14:numSpacing w14:val="proportional"/>
        </w:rPr>
        <w:t>П</w:t>
      </w:r>
      <w:r w:rsidRPr="001461D7">
        <w:rPr>
          <w:rFonts w:ascii="GOST 2.304 type A" w:eastAsiaTheme="minorEastAsia" w:hAnsi="GOST 2.304 type A" w:cs="Times New Roman"/>
          <w:b/>
          <w:bCs/>
          <w:i/>
          <w:spacing w:val="20"/>
          <w:kern w:val="16"/>
          <w:sz w:val="44"/>
          <w:szCs w:val="44"/>
          <w:lang w:eastAsia="ru-RU"/>
          <w14:numSpacing w14:val="proportional"/>
        </w:rPr>
        <w:t>роект внесения изменений в проект планировки и проект межевания территории квартала, ограниченного площадями Константиновой, Заводской и улицами Ушинского, Северная в городе Липецке</w:t>
      </w:r>
    </w:p>
    <w:p w:rsidR="00CA08B8" w:rsidRDefault="00CA08B8" w:rsidP="00C05A5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52" w:right="1323"/>
        <w:jc w:val="center"/>
        <w:rPr>
          <w:rFonts w:ascii="GOST 2.304 type A" w:eastAsiaTheme="minorEastAsia" w:hAnsi="GOST 2.304 type A" w:cs="Times New Roman"/>
          <w:b/>
          <w:bCs/>
          <w:i/>
          <w:sz w:val="40"/>
          <w:szCs w:val="40"/>
          <w:lang w:eastAsia="ru-RU"/>
        </w:rPr>
      </w:pPr>
    </w:p>
    <w:p w:rsidR="001461D7" w:rsidRDefault="001461D7" w:rsidP="00C05A5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52" w:right="1323"/>
        <w:jc w:val="center"/>
        <w:rPr>
          <w:rFonts w:ascii="GOST 2.304 type A" w:eastAsiaTheme="minorEastAsia" w:hAnsi="GOST 2.304 type A" w:cs="Times New Roman"/>
          <w:b/>
          <w:bCs/>
          <w:i/>
          <w:sz w:val="40"/>
          <w:szCs w:val="40"/>
          <w:lang w:eastAsia="ru-RU"/>
        </w:rPr>
      </w:pPr>
    </w:p>
    <w:p w:rsidR="00C05A5C" w:rsidRPr="005A1350" w:rsidRDefault="00C05A5C" w:rsidP="00C05A5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52" w:right="1323"/>
        <w:jc w:val="center"/>
        <w:rPr>
          <w:rFonts w:ascii="GOST 2.304 type A" w:eastAsiaTheme="minorEastAsia" w:hAnsi="GOST 2.304 type A" w:cs="Times New Roman"/>
          <w:b/>
          <w:bCs/>
          <w:i/>
          <w:sz w:val="40"/>
          <w:szCs w:val="40"/>
          <w:lang w:eastAsia="ru-RU"/>
        </w:rPr>
      </w:pPr>
      <w:r w:rsidRPr="005A1350">
        <w:rPr>
          <w:rFonts w:ascii="GOST 2.304 type A" w:eastAsiaTheme="minorEastAsia" w:hAnsi="GOST 2.304 type A" w:cs="Times New Roman"/>
          <w:b/>
          <w:bCs/>
          <w:i/>
          <w:sz w:val="40"/>
          <w:szCs w:val="40"/>
          <w:lang w:eastAsia="ru-RU"/>
        </w:rPr>
        <w:t>АЛЬБОМ 1</w:t>
      </w:r>
    </w:p>
    <w:p w:rsidR="00D413B1" w:rsidRDefault="00813744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b/>
          <w:bCs/>
          <w:i/>
          <w:w w:val="95"/>
          <w:sz w:val="40"/>
          <w:szCs w:val="40"/>
        </w:rPr>
      </w:pPr>
      <w:r>
        <w:rPr>
          <w:rFonts w:ascii="GOST 2.304 type A" w:hAnsi="GOST 2.304 type A"/>
          <w:b/>
          <w:bCs/>
          <w:i/>
          <w:w w:val="95"/>
          <w:sz w:val="40"/>
          <w:szCs w:val="40"/>
        </w:rPr>
        <w:t>Основная часть (</w:t>
      </w:r>
      <w:r w:rsidRPr="00813744">
        <w:rPr>
          <w:rFonts w:ascii="GOST 2.304 type A" w:hAnsi="GOST 2.304 type A"/>
          <w:b/>
          <w:bCs/>
          <w:i/>
          <w:w w:val="95"/>
          <w:sz w:val="40"/>
          <w:szCs w:val="40"/>
        </w:rPr>
        <w:t>утверждаемая</w:t>
      </w:r>
      <w:r w:rsidR="00D413B1" w:rsidRPr="00D413B1">
        <w:rPr>
          <w:rFonts w:ascii="GOST 2.304 type A" w:hAnsi="GOST 2.304 type A"/>
          <w:b/>
          <w:bCs/>
          <w:i/>
          <w:w w:val="95"/>
          <w:sz w:val="40"/>
          <w:szCs w:val="40"/>
        </w:rPr>
        <w:t>)</w:t>
      </w:r>
    </w:p>
    <w:p w:rsidR="008D0C71" w:rsidRDefault="008D0C71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b/>
          <w:bCs/>
          <w:i/>
          <w:w w:val="95"/>
          <w:sz w:val="40"/>
          <w:szCs w:val="40"/>
        </w:rPr>
      </w:pPr>
    </w:p>
    <w:p w:rsidR="008D0C71" w:rsidRPr="007A10D2" w:rsidRDefault="008D0C71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b/>
          <w:bCs/>
          <w:i/>
          <w:w w:val="95"/>
          <w:sz w:val="32"/>
          <w:szCs w:val="32"/>
        </w:rPr>
      </w:pPr>
    </w:p>
    <w:p w:rsidR="005205A6" w:rsidRDefault="00390BB2" w:rsidP="00E1085F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ind w:left="1353" w:right="1322"/>
        <w:jc w:val="center"/>
        <w:rPr>
          <w:rFonts w:ascii="GOST 2.304 type A" w:eastAsiaTheme="minorEastAsia" w:hAnsi="GOST 2.304 type A" w:cs="Times New Roman"/>
          <w:b/>
          <w:bCs/>
          <w:i/>
          <w:color w:val="000000" w:themeColor="text1"/>
          <w:sz w:val="36"/>
          <w:szCs w:val="36"/>
          <w:lang w:eastAsia="ru-RU"/>
        </w:rPr>
      </w:pPr>
      <w:r>
        <w:rPr>
          <w:rFonts w:ascii="GOST 2.304 type A" w:eastAsiaTheme="minorEastAsia" w:hAnsi="GOST 2.304 type A" w:cs="Times New Roman"/>
          <w:b/>
          <w:bCs/>
          <w:i/>
          <w:color w:val="000000" w:themeColor="text1"/>
          <w:sz w:val="36"/>
          <w:szCs w:val="36"/>
          <w:lang w:eastAsia="ru-RU"/>
        </w:rPr>
        <w:t xml:space="preserve">Шифр: </w:t>
      </w:r>
      <w:r w:rsidR="00E1085F" w:rsidRPr="00E1085F">
        <w:rPr>
          <w:rFonts w:ascii="GOST 2.304 type A" w:eastAsiaTheme="minorEastAsia" w:hAnsi="GOST 2.304 type A" w:cs="Times New Roman"/>
          <w:b/>
          <w:bCs/>
          <w:i/>
          <w:color w:val="000000" w:themeColor="text1"/>
          <w:sz w:val="36"/>
          <w:szCs w:val="36"/>
          <w:lang w:eastAsia="ru-RU"/>
        </w:rPr>
        <w:t xml:space="preserve">2-ЭА-2022- </w:t>
      </w:r>
      <w:proofErr w:type="spellStart"/>
      <w:r w:rsidR="00E1085F" w:rsidRPr="00E1085F">
        <w:rPr>
          <w:rFonts w:ascii="GOST 2.304 type A" w:eastAsiaTheme="minorEastAsia" w:hAnsi="GOST 2.304 type A" w:cs="Times New Roman"/>
          <w:b/>
          <w:bCs/>
          <w:i/>
          <w:color w:val="000000" w:themeColor="text1"/>
          <w:sz w:val="36"/>
          <w:szCs w:val="36"/>
          <w:lang w:eastAsia="ru-RU"/>
        </w:rPr>
        <w:t>ППиМ</w:t>
      </w:r>
      <w:proofErr w:type="spellEnd"/>
    </w:p>
    <w:p w:rsidR="00E1085F" w:rsidRDefault="00E1085F" w:rsidP="00E1085F">
      <w:pPr>
        <w:widowControl w:val="0"/>
        <w:kinsoku w:val="0"/>
        <w:overflowPunct w:val="0"/>
        <w:autoSpaceDE w:val="0"/>
        <w:autoSpaceDN w:val="0"/>
        <w:adjustRightInd w:val="0"/>
        <w:spacing w:after="0" w:line="322" w:lineRule="exact"/>
        <w:ind w:left="1353" w:right="1322"/>
        <w:jc w:val="center"/>
        <w:rPr>
          <w:rFonts w:ascii="GOST 2.304 type A" w:hAnsi="GOST 2.304 type A"/>
          <w:b/>
          <w:bCs/>
          <w:i/>
          <w:color w:val="000000" w:themeColor="text1"/>
        </w:rPr>
      </w:pPr>
    </w:p>
    <w:p w:rsidR="00390BB2" w:rsidRDefault="00390BB2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b/>
          <w:bCs/>
          <w:i/>
          <w:color w:val="000000" w:themeColor="text1"/>
        </w:rPr>
      </w:pPr>
    </w:p>
    <w:p w:rsidR="00390BB2" w:rsidRPr="007A10D2" w:rsidRDefault="00390BB2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b/>
          <w:bCs/>
          <w:i/>
          <w:color w:val="000000" w:themeColor="text1"/>
        </w:rPr>
      </w:pPr>
    </w:p>
    <w:p w:rsidR="001656F2" w:rsidRPr="007A10D2" w:rsidRDefault="001656F2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b/>
          <w:bCs/>
          <w:i/>
          <w:color w:val="000000" w:themeColor="text1"/>
        </w:rPr>
      </w:pPr>
    </w:p>
    <w:tbl>
      <w:tblPr>
        <w:tblStyle w:val="aa"/>
        <w:tblW w:w="9356" w:type="dxa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55"/>
      </w:tblGrid>
      <w:tr w:rsidR="005205A6" w:rsidRPr="008D0C71" w:rsidTr="001656F2">
        <w:tc>
          <w:tcPr>
            <w:tcW w:w="1701" w:type="dxa"/>
          </w:tcPr>
          <w:p w:rsidR="005205A6" w:rsidRPr="008D0C71" w:rsidRDefault="005205A6" w:rsidP="005205A6">
            <w:pPr>
              <w:pStyle w:val="TableParagraph"/>
              <w:kinsoku w:val="0"/>
              <w:overflowPunct w:val="0"/>
              <w:rPr>
                <w:rFonts w:ascii="GOST 2.304 type A" w:hAnsi="GOST 2.304 type A"/>
                <w:b/>
                <w:bCs/>
                <w:i/>
                <w:color w:val="000000" w:themeColor="text1"/>
                <w:sz w:val="32"/>
                <w:szCs w:val="32"/>
              </w:rPr>
            </w:pPr>
            <w:r w:rsidRPr="008D0C71">
              <w:rPr>
                <w:rFonts w:ascii="GOST 2.304 type A" w:hAnsi="GOST 2.304 type A"/>
                <w:b/>
                <w:bCs/>
                <w:i/>
                <w:sz w:val="32"/>
                <w:szCs w:val="32"/>
              </w:rPr>
              <w:t>Заказчик:</w:t>
            </w:r>
          </w:p>
        </w:tc>
        <w:tc>
          <w:tcPr>
            <w:tcW w:w="7655" w:type="dxa"/>
          </w:tcPr>
          <w:p w:rsidR="001461D7" w:rsidRDefault="001461D7" w:rsidP="00390BB2">
            <w:pPr>
              <w:pStyle w:val="TableParagraph"/>
              <w:kinsoku w:val="0"/>
              <w:overflowPunct w:val="0"/>
              <w:ind w:right="1323"/>
              <w:rPr>
                <w:rFonts w:ascii="GOST 2.304 type A" w:hAnsi="GOST 2.304 type A"/>
                <w:b/>
                <w:bCs/>
                <w:i/>
                <w:sz w:val="32"/>
                <w:szCs w:val="32"/>
              </w:rPr>
            </w:pPr>
            <w:r w:rsidRPr="001461D7">
              <w:rPr>
                <w:rFonts w:ascii="GOST 2.304 type A" w:hAnsi="GOST 2.304 type A"/>
                <w:b/>
                <w:bCs/>
                <w:i/>
                <w:sz w:val="32"/>
                <w:szCs w:val="32"/>
              </w:rPr>
              <w:t>Областное бюджетное учреждение «Управление градостроительства Липецкой области»</w:t>
            </w:r>
          </w:p>
          <w:p w:rsidR="00390BB2" w:rsidRPr="008D0C71" w:rsidRDefault="001461D7" w:rsidP="00390BB2">
            <w:pPr>
              <w:pStyle w:val="TableParagraph"/>
              <w:kinsoku w:val="0"/>
              <w:overflowPunct w:val="0"/>
              <w:ind w:right="1323"/>
              <w:rPr>
                <w:rFonts w:ascii="GOST 2.304 type A" w:hAnsi="GOST 2.304 type A"/>
                <w:b/>
                <w:bCs/>
                <w:i/>
                <w:sz w:val="32"/>
                <w:szCs w:val="32"/>
              </w:rPr>
            </w:pPr>
            <w:r w:rsidRPr="001461D7">
              <w:rPr>
                <w:rFonts w:ascii="GOST 2.304 type A" w:hAnsi="GOST 2.304 type A"/>
                <w:b/>
                <w:bCs/>
                <w:i/>
                <w:sz w:val="32"/>
                <w:szCs w:val="32"/>
              </w:rPr>
              <w:t xml:space="preserve"> </w:t>
            </w:r>
          </w:p>
          <w:p w:rsidR="00390BB2" w:rsidRPr="008D0C71" w:rsidRDefault="00390BB2" w:rsidP="00390BB2">
            <w:pPr>
              <w:pStyle w:val="TableParagraph"/>
              <w:kinsoku w:val="0"/>
              <w:overflowPunct w:val="0"/>
              <w:ind w:right="1323"/>
              <w:rPr>
                <w:rFonts w:ascii="GOST 2.304 type A" w:hAnsi="GOST 2.304 type A"/>
                <w:b/>
                <w:bCs/>
                <w:i/>
                <w:color w:val="000000" w:themeColor="text1"/>
                <w:sz w:val="32"/>
                <w:szCs w:val="32"/>
              </w:rPr>
            </w:pPr>
          </w:p>
        </w:tc>
      </w:tr>
    </w:tbl>
    <w:p w:rsidR="00661AC7" w:rsidRPr="008D0C71" w:rsidRDefault="00661AC7" w:rsidP="00661AC7">
      <w:pPr>
        <w:pStyle w:val="TableParagraph"/>
        <w:kinsoku w:val="0"/>
        <w:overflowPunct w:val="0"/>
        <w:ind w:right="1323"/>
        <w:rPr>
          <w:rFonts w:ascii="GOST 2.304 type A" w:hAnsi="GOST 2.304 type A"/>
          <w:b/>
          <w:bCs/>
          <w:i/>
          <w:sz w:val="32"/>
          <w:szCs w:val="32"/>
        </w:rPr>
      </w:pPr>
      <w:r w:rsidRPr="008D0C71">
        <w:rPr>
          <w:rFonts w:ascii="GOST 2.304 type A" w:hAnsi="GOST 2.304 type A"/>
          <w:b/>
          <w:bCs/>
          <w:i/>
          <w:sz w:val="32"/>
          <w:szCs w:val="32"/>
        </w:rPr>
        <w:t xml:space="preserve">                </w:t>
      </w:r>
    </w:p>
    <w:p w:rsidR="00C05A5C" w:rsidRPr="008D0C71" w:rsidRDefault="00390BB2" w:rsidP="00390BB2">
      <w:pPr>
        <w:pStyle w:val="TableParagraph"/>
        <w:kinsoku w:val="0"/>
        <w:overflowPunct w:val="0"/>
        <w:ind w:right="1323"/>
        <w:rPr>
          <w:rFonts w:ascii="GOST 2.304 type A" w:hAnsi="GOST 2.304 type A"/>
          <w:b/>
          <w:bCs/>
          <w:i/>
          <w:sz w:val="32"/>
          <w:szCs w:val="32"/>
        </w:rPr>
      </w:pPr>
      <w:r w:rsidRPr="008D0C71">
        <w:rPr>
          <w:rFonts w:ascii="GOST 2.304 type A" w:hAnsi="GOST 2.304 type A"/>
          <w:b/>
          <w:i/>
          <w:sz w:val="32"/>
          <w:szCs w:val="32"/>
        </w:rPr>
        <w:t xml:space="preserve">                  </w:t>
      </w:r>
      <w:r w:rsidR="00C05A5C" w:rsidRPr="008D0C71">
        <w:rPr>
          <w:rFonts w:ascii="GOST 2.304 type A" w:hAnsi="GOST 2.304 type A"/>
          <w:b/>
          <w:i/>
          <w:sz w:val="32"/>
          <w:szCs w:val="32"/>
        </w:rPr>
        <w:t xml:space="preserve">Директор  </w:t>
      </w:r>
      <w:r w:rsidR="00C05A5C" w:rsidRPr="008D0C71">
        <w:rPr>
          <w:rFonts w:ascii="GOST 2.304 type A" w:hAnsi="GOST 2.304 type A"/>
          <w:i/>
          <w:sz w:val="32"/>
          <w:szCs w:val="32"/>
        </w:rPr>
        <w:t xml:space="preserve">    </w:t>
      </w:r>
      <w:r w:rsidR="001656F2" w:rsidRPr="008D0C71">
        <w:rPr>
          <w:rFonts w:ascii="GOST 2.304 type A" w:hAnsi="GOST 2.304 type A"/>
          <w:i/>
          <w:sz w:val="32"/>
          <w:szCs w:val="32"/>
        </w:rPr>
        <w:t>_______________</w:t>
      </w:r>
      <w:r w:rsidR="00C05A5C" w:rsidRPr="008D0C71">
        <w:rPr>
          <w:rFonts w:ascii="GOST 2.304 type A" w:hAnsi="GOST 2.304 type A"/>
          <w:i/>
          <w:sz w:val="32"/>
          <w:szCs w:val="32"/>
        </w:rPr>
        <w:t xml:space="preserve">  </w:t>
      </w:r>
      <w:r w:rsidR="00661AC7" w:rsidRPr="008D0C71">
        <w:rPr>
          <w:rFonts w:ascii="GOST 2.304 type A" w:hAnsi="GOST 2.304 type A"/>
          <w:i/>
          <w:sz w:val="32"/>
          <w:szCs w:val="32"/>
        </w:rPr>
        <w:t xml:space="preserve"> </w:t>
      </w:r>
      <w:r w:rsidR="00A808AB" w:rsidRPr="008D0C71">
        <w:rPr>
          <w:rFonts w:ascii="GOST 2.304 type A" w:hAnsi="GOST 2.304 type A"/>
          <w:i/>
          <w:sz w:val="32"/>
          <w:szCs w:val="32"/>
        </w:rPr>
        <w:t xml:space="preserve">  </w:t>
      </w:r>
      <w:r w:rsidR="00661AC7" w:rsidRPr="008D0C71">
        <w:rPr>
          <w:rFonts w:ascii="GOST 2.304 type A" w:hAnsi="GOST 2.304 type A"/>
          <w:i/>
          <w:sz w:val="32"/>
          <w:szCs w:val="32"/>
        </w:rPr>
        <w:t xml:space="preserve"> </w:t>
      </w:r>
      <w:r w:rsidR="00C05A5C" w:rsidRPr="008D0C71">
        <w:rPr>
          <w:rFonts w:ascii="GOST 2.304 type A" w:hAnsi="GOST 2.304 type A"/>
          <w:i/>
          <w:sz w:val="32"/>
          <w:szCs w:val="32"/>
        </w:rPr>
        <w:t xml:space="preserve"> </w:t>
      </w:r>
      <w:proofErr w:type="spellStart"/>
      <w:r w:rsidR="00661AC7" w:rsidRPr="008D0C71">
        <w:rPr>
          <w:rFonts w:ascii="GOST 2.304 type A" w:hAnsi="GOST 2.304 type A"/>
          <w:i/>
          <w:sz w:val="32"/>
          <w:szCs w:val="32"/>
        </w:rPr>
        <w:t>Т.В.Борисенко</w:t>
      </w:r>
      <w:proofErr w:type="spellEnd"/>
    </w:p>
    <w:p w:rsidR="00661AC7" w:rsidRPr="008D0C71" w:rsidRDefault="00661AC7" w:rsidP="001656F2">
      <w:pPr>
        <w:pStyle w:val="TableParagraph"/>
        <w:kinsoku w:val="0"/>
        <w:overflowPunct w:val="0"/>
        <w:ind w:right="1323"/>
        <w:jc w:val="center"/>
        <w:rPr>
          <w:rFonts w:ascii="GOST 2.304 type A" w:hAnsi="GOST 2.304 type A"/>
          <w:i/>
          <w:sz w:val="32"/>
          <w:szCs w:val="32"/>
        </w:rPr>
      </w:pPr>
    </w:p>
    <w:p w:rsidR="00661AC7" w:rsidRPr="008D0C71" w:rsidRDefault="00661AC7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i/>
          <w:sz w:val="32"/>
          <w:szCs w:val="32"/>
        </w:rPr>
      </w:pPr>
    </w:p>
    <w:p w:rsidR="00A74238" w:rsidRPr="008D0C71" w:rsidRDefault="00A74238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hAnsi="GOST 2.304 type A"/>
          <w:i/>
          <w:sz w:val="32"/>
          <w:szCs w:val="32"/>
        </w:rPr>
      </w:pPr>
    </w:p>
    <w:p w:rsidR="005E3862" w:rsidRPr="008D0C71" w:rsidRDefault="00390BB2" w:rsidP="008D0C71">
      <w:pPr>
        <w:pStyle w:val="TableParagraph"/>
        <w:tabs>
          <w:tab w:val="left" w:pos="6889"/>
        </w:tabs>
        <w:kinsoku w:val="0"/>
        <w:overflowPunct w:val="0"/>
        <w:spacing w:before="155"/>
        <w:rPr>
          <w:rFonts w:ascii="GOST 2.304 type A" w:hAnsi="GOST 2.304 type A"/>
          <w:i/>
          <w:sz w:val="32"/>
          <w:szCs w:val="32"/>
        </w:rPr>
      </w:pPr>
      <w:r w:rsidRPr="008D0C71">
        <w:rPr>
          <w:rFonts w:ascii="GOST 2.304 type A" w:hAnsi="GOST 2.304 type A"/>
          <w:b/>
          <w:i/>
          <w:sz w:val="32"/>
          <w:szCs w:val="32"/>
        </w:rPr>
        <w:t xml:space="preserve">                  </w:t>
      </w:r>
      <w:r w:rsidR="00661AC7" w:rsidRPr="008D0C71">
        <w:rPr>
          <w:rFonts w:ascii="GOST 2.304 type A" w:hAnsi="GOST 2.304 type A"/>
          <w:b/>
          <w:i/>
          <w:sz w:val="32"/>
          <w:szCs w:val="32"/>
        </w:rPr>
        <w:t>Главный</w:t>
      </w:r>
      <w:r w:rsidR="00661AC7" w:rsidRPr="008D0C71">
        <w:rPr>
          <w:rFonts w:ascii="GOST 2.304 type A" w:hAnsi="GOST 2.304 type A"/>
          <w:b/>
          <w:i/>
          <w:spacing w:val="-2"/>
          <w:sz w:val="32"/>
          <w:szCs w:val="32"/>
        </w:rPr>
        <w:t xml:space="preserve"> </w:t>
      </w:r>
      <w:r w:rsidR="00661AC7" w:rsidRPr="008D0C71">
        <w:rPr>
          <w:rFonts w:ascii="GOST 2.304 type A" w:hAnsi="GOST 2.304 type A"/>
          <w:b/>
          <w:i/>
          <w:sz w:val="32"/>
          <w:szCs w:val="32"/>
        </w:rPr>
        <w:t>инженер</w:t>
      </w:r>
      <w:r w:rsidR="00661AC7" w:rsidRPr="008D0C71">
        <w:rPr>
          <w:rFonts w:ascii="GOST 2.304 type A" w:hAnsi="GOST 2.304 type A"/>
          <w:b/>
          <w:i/>
          <w:spacing w:val="-3"/>
          <w:sz w:val="32"/>
          <w:szCs w:val="32"/>
        </w:rPr>
        <w:t xml:space="preserve"> </w:t>
      </w:r>
      <w:r w:rsidR="00661AC7" w:rsidRPr="008D0C71">
        <w:rPr>
          <w:rFonts w:ascii="GOST 2.304 type A" w:hAnsi="GOST 2.304 type A"/>
          <w:b/>
          <w:i/>
          <w:sz w:val="32"/>
          <w:szCs w:val="32"/>
        </w:rPr>
        <w:t>проекта</w:t>
      </w:r>
      <w:r w:rsidR="00661AC7" w:rsidRPr="008D0C71">
        <w:rPr>
          <w:rFonts w:ascii="GOST 2.304 type A" w:hAnsi="GOST 2.304 type A"/>
          <w:i/>
          <w:sz w:val="32"/>
          <w:szCs w:val="32"/>
        </w:rPr>
        <w:t xml:space="preserve">     </w:t>
      </w:r>
      <w:r w:rsidR="005A1549" w:rsidRPr="008D0C71">
        <w:rPr>
          <w:rFonts w:ascii="GOST 2.304 type A" w:hAnsi="GOST 2.304 type A"/>
          <w:i/>
          <w:sz w:val="32"/>
          <w:szCs w:val="32"/>
        </w:rPr>
        <w:t xml:space="preserve">  </w:t>
      </w:r>
      <w:r w:rsidR="001656F2" w:rsidRPr="008D0C71">
        <w:rPr>
          <w:rFonts w:ascii="GOST 2.304 type A" w:hAnsi="GOST 2.304 type A"/>
          <w:i/>
          <w:sz w:val="32"/>
          <w:szCs w:val="32"/>
        </w:rPr>
        <w:t xml:space="preserve">_____________     </w:t>
      </w:r>
      <w:r w:rsidR="00661AC7" w:rsidRPr="008D0C71">
        <w:rPr>
          <w:rFonts w:ascii="GOST 2.304 type A" w:hAnsi="GOST 2.304 type A"/>
          <w:i/>
          <w:sz w:val="32"/>
          <w:szCs w:val="32"/>
        </w:rPr>
        <w:t xml:space="preserve">  </w:t>
      </w:r>
      <w:proofErr w:type="spellStart"/>
      <w:r w:rsidR="00661AC7" w:rsidRPr="008D0C71">
        <w:rPr>
          <w:rFonts w:ascii="GOST 2.304 type A" w:hAnsi="GOST 2.304 type A"/>
          <w:i/>
          <w:sz w:val="32"/>
          <w:szCs w:val="32"/>
        </w:rPr>
        <w:t>А.А.Аверин</w:t>
      </w:r>
      <w:proofErr w:type="spellEnd"/>
    </w:p>
    <w:p w:rsidR="00CA08B8" w:rsidRPr="007A10D2" w:rsidRDefault="00CA08B8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5A1549" w:rsidRDefault="005A1549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F9272E" w:rsidRDefault="00F9272E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7A10D2" w:rsidRDefault="007A10D2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7A10D2" w:rsidRDefault="007A10D2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5A1350" w:rsidRDefault="005A1350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7A10D2" w:rsidRDefault="007A10D2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7A10D2" w:rsidRDefault="007A10D2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661AC7" w:rsidRPr="007A10D2" w:rsidRDefault="00661AC7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  <w:r w:rsidRPr="007A10D2">
        <w:rPr>
          <w:rFonts w:ascii="GOST 2.304 type A" w:hAnsi="GOST 2.304 type A"/>
          <w:i/>
          <w:sz w:val="28"/>
          <w:szCs w:val="28"/>
        </w:rPr>
        <w:t>20</w:t>
      </w:r>
      <w:r w:rsidR="005205A6" w:rsidRPr="007A10D2">
        <w:rPr>
          <w:rFonts w:ascii="GOST 2.304 type A" w:hAnsi="GOST 2.304 type A"/>
          <w:i/>
          <w:sz w:val="28"/>
          <w:szCs w:val="28"/>
        </w:rPr>
        <w:t>2</w:t>
      </w:r>
      <w:r w:rsidR="005A1350">
        <w:rPr>
          <w:rFonts w:ascii="GOST 2.304 type A" w:hAnsi="GOST 2.304 type A"/>
          <w:i/>
          <w:sz w:val="28"/>
          <w:szCs w:val="28"/>
        </w:rPr>
        <w:t>2</w:t>
      </w:r>
      <w:r w:rsidRPr="007A10D2">
        <w:rPr>
          <w:rFonts w:ascii="GOST 2.304 type A" w:hAnsi="GOST 2.304 type A"/>
          <w:i/>
          <w:sz w:val="28"/>
          <w:szCs w:val="28"/>
        </w:rPr>
        <w:t xml:space="preserve"> год</w:t>
      </w:r>
    </w:p>
    <w:p w:rsidR="004848BE" w:rsidRPr="007A10D2" w:rsidRDefault="00D001F8" w:rsidP="004848BE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GOST 2.304 type A" w:eastAsia="Times New Roman" w:hAnsi="GOST 2.304 type A" w:cs="Times New Roman"/>
          <w:i/>
          <w:sz w:val="28"/>
          <w:szCs w:val="20"/>
          <w:lang w:eastAsia="ru-RU"/>
        </w:rPr>
      </w:pPr>
      <w:r w:rsidRPr="007A10D2">
        <w:rPr>
          <w:rFonts w:ascii="GOST 2.304 type A" w:eastAsia="Times New Roman" w:hAnsi="GOST 2.304 type A" w:cs="Times New Roman"/>
          <w:i/>
          <w:noProof/>
          <w:sz w:val="20"/>
          <w:szCs w:val="20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9504" behindDoc="1" locked="0" layoutInCell="0" allowOverlap="1" wp14:anchorId="22ECB792" wp14:editId="6E4B119C">
                <wp:simplePos x="0" y="0"/>
                <wp:positionH relativeFrom="page">
                  <wp:posOffset>343419</wp:posOffset>
                </wp:positionH>
                <wp:positionV relativeFrom="margin">
                  <wp:align>center</wp:align>
                </wp:positionV>
                <wp:extent cx="7016115" cy="10332085"/>
                <wp:effectExtent l="19050" t="19050" r="13335" b="31115"/>
                <wp:wrapNone/>
                <wp:docPr id="896" name="Группа 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6115" cy="10332085"/>
                          <a:chOff x="573" y="284"/>
                          <a:chExt cx="11049" cy="16271"/>
                        </a:xfrm>
                      </wpg:grpSpPr>
                      <wpg:grpSp>
                        <wpg:cNvPr id="897" name="Group 3"/>
                        <wpg:cNvGrpSpPr>
                          <a:grpSpLocks/>
                        </wpg:cNvGrpSpPr>
                        <wpg:grpSpPr bwMode="auto">
                          <a:xfrm>
                            <a:off x="573" y="8557"/>
                            <a:ext cx="561" cy="7998"/>
                            <a:chOff x="3194" y="6929"/>
                            <a:chExt cx="561" cy="8155"/>
                          </a:xfrm>
                        </wpg:grpSpPr>
                        <wpg:grpSp>
                          <wpg:cNvPr id="898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194" y="6929"/>
                              <a:ext cx="283" cy="8155"/>
                              <a:chOff x="3194" y="6929"/>
                              <a:chExt cx="283" cy="8155"/>
                            </a:xfrm>
                          </wpg:grpSpPr>
                          <wps:wsp>
                            <wps:cNvPr id="899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3667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</w:rPr>
                                    <w:t>Инв. № подп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0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1707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8901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BC34FB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</w:rPr>
                                  </w:pPr>
                                  <w:r w:rsidRPr="00BC34FB">
                                    <w:rPr>
                                      <w:rFonts w:ascii="GOST 2.304 type A" w:hAnsi="GOST 2.304 type A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2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0306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BC34FB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</w:rPr>
                                  </w:pPr>
                                  <w:r w:rsidRPr="00BC34FB">
                                    <w:rPr>
                                      <w:rFonts w:ascii="GOST 2.304 type A" w:hAnsi="GOST 2.304 type A"/>
                                    </w:rPr>
                                    <w:t>Инв. № дубл.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6929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BC34FB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</w:rPr>
                                  </w:pPr>
                                  <w:r w:rsidRPr="00BC34FB">
                                    <w:rPr>
                                      <w:rFonts w:ascii="GOST 2.304 type A" w:hAnsi="GOST 2.304 type A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04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3472" y="6929"/>
                              <a:ext cx="283" cy="8155"/>
                              <a:chOff x="3194" y="6929"/>
                              <a:chExt cx="283" cy="8155"/>
                            </a:xfrm>
                          </wpg:grpSpPr>
                          <wps:wsp>
                            <wps:cNvPr id="905" name="Text Box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3667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6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1707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7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8901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8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0306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9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6929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91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911" name="Group 17"/>
                        <wpg:cNvGrpSpPr>
                          <a:grpSpLocks/>
                        </wpg:cNvGrpSpPr>
                        <wpg:grpSpPr bwMode="auto">
                          <a:xfrm>
                            <a:off x="1134" y="14321"/>
                            <a:ext cx="10488" cy="2234"/>
                            <a:chOff x="1418" y="13315"/>
                            <a:chExt cx="10488" cy="2278"/>
                          </a:xfrm>
                        </wpg:grpSpPr>
                        <wps:wsp>
                          <wps:cNvPr id="912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8" y="13317"/>
                              <a:ext cx="10488" cy="22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13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421" y="13315"/>
                              <a:ext cx="10485" cy="2278"/>
                              <a:chOff x="1135" y="11234"/>
                              <a:chExt cx="10485" cy="2278"/>
                            </a:xfrm>
                          </wpg:grpSpPr>
                          <wpg:grpSp>
                            <wpg:cNvPr id="914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4817" y="11234"/>
                                <a:ext cx="6803" cy="2268"/>
                                <a:chOff x="4667" y="12846"/>
                                <a:chExt cx="6803" cy="2268"/>
                              </a:xfrm>
                            </wpg:grpSpPr>
                            <wpg:grpSp>
                              <wpg:cNvPr id="915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29" y="13691"/>
                                  <a:ext cx="2841" cy="577"/>
                                  <a:chOff x="6360" y="12791"/>
                                  <a:chExt cx="2841" cy="577"/>
                                </a:xfrm>
                              </wpg:grpSpPr>
                              <wps:wsp>
                                <wps:cNvPr id="916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365" y="12791"/>
                                    <a:ext cx="848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Лит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17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18" y="12791"/>
                                    <a:ext cx="84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Лист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18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70" y="12791"/>
                                    <a:ext cx="1131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Листов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19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23" y="13077"/>
                                    <a:ext cx="84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  <w:rPr>
                                          <w:noProof w:val="0"/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20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070" y="13072"/>
                                    <a:ext cx="1131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  <w:rPr>
                                          <w:noProof w:val="0"/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921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60" y="13084"/>
                                    <a:ext cx="848" cy="284"/>
                                    <a:chOff x="6125" y="9275"/>
                                    <a:chExt cx="850" cy="284"/>
                                  </a:xfrm>
                                </wpg:grpSpPr>
                                <wps:wsp>
                                  <wps:cNvPr id="922" name="Text Box 2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125" y="927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4848BE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923" name="Text Box 2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09" y="927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4848BE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924" name="Text Box 3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692" y="927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4848BE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92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35" y="14264"/>
                                  <a:ext cx="2835" cy="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FE4A69" w:rsidRDefault="00F244F7" w:rsidP="004848BE">
                                    <w:pPr>
                                      <w:pStyle w:val="a3"/>
                                      <w:spacing w:before="60"/>
                                      <w:rPr>
                                        <w:rFonts w:ascii="GOST 2.304 type A" w:hAnsi="GOST 2.304 type A"/>
                                        <w:noProof w:val="0"/>
                                        <w:sz w:val="24"/>
                                      </w:rPr>
                                    </w:pPr>
                                    <w:r w:rsidRPr="00FE4A69">
                                      <w:rPr>
                                        <w:rFonts w:ascii="GOST 2.304 type A" w:hAnsi="GOST 2.304 type A"/>
                                        <w:noProof w:val="0"/>
                                        <w:sz w:val="24"/>
                                      </w:rPr>
                                      <w:t>ООО «РОПО»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6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67" y="13697"/>
                                  <a:ext cx="3969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A46A9B" w:rsidRDefault="00F244F7" w:rsidP="004848BE">
                                    <w:pPr>
                                      <w:pStyle w:val="a3"/>
                                      <w:spacing w:before="240"/>
                                      <w:rPr>
                                        <w:rFonts w:ascii="GOST 2.304 type A" w:hAnsi="GOST 2.304 type A"/>
                                        <w:noProof w:val="0"/>
                                        <w:sz w:val="40"/>
                                        <w:szCs w:val="40"/>
                                      </w:rPr>
                                    </w:pPr>
                                    <w:r w:rsidRPr="00A46A9B">
                                      <w:rPr>
                                        <w:rFonts w:ascii="GOST 2.304 type A" w:hAnsi="GOST 2.304 type A"/>
                                        <w:noProof w:val="0"/>
                                        <w:sz w:val="40"/>
                                        <w:szCs w:val="40"/>
                                      </w:rPr>
                                      <w:t>Состав проекта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67" y="12846"/>
                                  <a:ext cx="6803" cy="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FE4A69" w:rsidRDefault="00F244F7" w:rsidP="004848BE">
                                    <w:pPr>
                                      <w:pStyle w:val="a3"/>
                                      <w:spacing w:before="160"/>
                                      <w:rPr>
                                        <w:rFonts w:ascii="GOST 2.304 type A" w:hAnsi="GOST 2.304 type A"/>
                                        <w:noProof w:val="0"/>
                                        <w:sz w:val="32"/>
                                      </w:rPr>
                                    </w:pPr>
                                    <w:r w:rsidRPr="00E1085F">
                                      <w:rPr>
                                        <w:rFonts w:ascii="GOST 2.304 type A" w:hAnsi="GOST 2.304 type A"/>
                                        <w:noProof w:val="0"/>
                                        <w:sz w:val="32"/>
                                      </w:rPr>
                                      <w:t>2-ЭА-2022- П</w:t>
                                    </w:r>
                                    <w:r>
                                      <w:rPr>
                                        <w:rFonts w:ascii="GOST 2.304 type A" w:hAnsi="GOST 2.304 type A"/>
                                        <w:noProof w:val="0"/>
                                        <w:sz w:val="32"/>
                                      </w:rPr>
                                      <w:t>З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68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5" y="11238"/>
                                <a:ext cx="3685" cy="2274"/>
                                <a:chOff x="3028" y="10033"/>
                                <a:chExt cx="3685" cy="2274"/>
                              </a:xfrm>
                            </wpg:grpSpPr>
                            <wpg:grpSp>
                              <wpg:cNvPr id="469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1" y="10614"/>
                                  <a:ext cx="3682" cy="1693"/>
                                  <a:chOff x="3314" y="10614"/>
                                  <a:chExt cx="3682" cy="1693"/>
                                </a:xfrm>
                              </wpg:grpSpPr>
                              <wpg:grpSp>
                                <wpg:cNvPr id="470" name="Group 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14" y="10614"/>
                                    <a:ext cx="3682" cy="280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71" name="Text Box 3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Pr="00FE4A69" w:rsidRDefault="00F244F7" w:rsidP="004848BE">
                                        <w:pPr>
                                          <w:pStyle w:val="a3"/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</w:pPr>
                                        <w:r w:rsidRPr="00FE4A69"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  <w:t>Лит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472" name="Text Box 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Pr="00FE4A69" w:rsidRDefault="00F244F7" w:rsidP="004848BE">
                                        <w:pPr>
                                          <w:pStyle w:val="a3"/>
                                          <w:rPr>
                                            <w:rFonts w:ascii="GOST 2.304 type A" w:hAnsi="GOST 2.304 type A"/>
                                          </w:rPr>
                                        </w:pPr>
                                        <w:r w:rsidRPr="00FE4A69">
                                          <w:rPr>
                                            <w:rFonts w:ascii="GOST 2.304 type A" w:hAnsi="GOST 2.304 type A"/>
                                          </w:rPr>
                                          <w:t>№ докум.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473" name="Text Box 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Pr="00FE4A69" w:rsidRDefault="00F244F7" w:rsidP="004848BE">
                                        <w:pPr>
                                          <w:pStyle w:val="a3"/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</w:pPr>
                                        <w:r w:rsidRPr="00FE4A69">
                                          <w:rPr>
                                            <w:rFonts w:ascii="GOST 2.304 type A" w:hAnsi="GOST 2.304 type A"/>
                                          </w:rPr>
                                          <w:t>Изм</w:t>
                                        </w:r>
                                        <w:r w:rsidRPr="00FE4A69"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474" name="Text Box 4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Pr="00FE4A69" w:rsidRDefault="00F244F7" w:rsidP="004848BE">
                                        <w:pPr>
                                          <w:pStyle w:val="a3"/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</w:pPr>
                                        <w:r w:rsidRPr="00FE4A69">
                                          <w:rPr>
                                            <w:rFonts w:ascii="GOST 2.304 type A" w:hAnsi="GOST 2.304 type A"/>
                                          </w:rPr>
                                          <w:t>Подп</w:t>
                                        </w:r>
                                        <w:r w:rsidRPr="00FE4A69"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475" name="Text Box 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85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Pr="00FE4A69" w:rsidRDefault="00F244F7" w:rsidP="004848BE">
                                        <w:pPr>
                                          <w:pStyle w:val="a3"/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</w:pPr>
                                        <w:r w:rsidRPr="00FE4A69">
                                          <w:rPr>
                                            <w:rFonts w:ascii="GOST 2.304 type A" w:hAnsi="GOST 2.304 type A"/>
                                            <w:noProof w:val="0"/>
                                          </w:rPr>
                                          <w:t>Дата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6" name="Group 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14" y="10907"/>
                                    <a:ext cx="3682" cy="1400"/>
                                    <a:chOff x="2358" y="10607"/>
                                    <a:chExt cx="3682" cy="1400"/>
                                  </a:xfrm>
                                </wpg:grpSpPr>
                                <wpg:grpSp>
                                  <wpg:cNvPr id="477" name="Group 4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358" y="10609"/>
                                      <a:ext cx="3681" cy="1391"/>
                                      <a:chOff x="2924" y="10616"/>
                                      <a:chExt cx="3681" cy="1391"/>
                                    </a:xfrm>
                                  </wpg:grpSpPr>
                                  <wpg:grpSp>
                                    <wpg:cNvPr id="478" name="Group 4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24" y="10616"/>
                                        <a:ext cx="3680" cy="281"/>
                                        <a:chOff x="2196" y="10916"/>
                                        <a:chExt cx="3683" cy="284"/>
                                      </a:xfrm>
                                    </wpg:grpSpPr>
                                    <wps:wsp>
                                      <wps:cNvPr id="479" name="Text Box 4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158" y="10917"/>
                                          <a:ext cx="1305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  <w:t xml:space="preserve">Аверина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80" name="Text Box 4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96" y="10916"/>
                                          <a:ext cx="964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</w:rPr>
                                              <w:t>Разраб</w:t>
                                            </w: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81" name="Text Box 4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61" y="10917"/>
                                          <a:ext cx="851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82" name="Text Box 4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11" y="10917"/>
                                          <a:ext cx="568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A74238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GOST 2.304 type A" w:hAnsi="GOST 2.304 type A"/>
                                              </w:rPr>
                                              <w:t>0722.</w:t>
                                            </w:r>
                                          </w:p>
                                          <w:p w:rsidR="00F244F7" w:rsidRPr="00A74238" w:rsidRDefault="00F244F7" w:rsidP="004848BE">
                                            <w:pPr>
                                              <w:pStyle w:val="a3"/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483" name="Group 4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25" y="10895"/>
                                        <a:ext cx="3680" cy="280"/>
                                        <a:chOff x="2196" y="10916"/>
                                        <a:chExt cx="3683" cy="284"/>
                                      </a:xfrm>
                                    </wpg:grpSpPr>
                                    <wps:wsp>
                                      <wps:cNvPr id="484" name="Text Box 5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158" y="10917"/>
                                          <a:ext cx="1305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  <w:t>Аверин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85" name="Text Box 5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96" y="10916"/>
                                          <a:ext cx="964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</w:rPr>
                                              <w:t>ГИП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86" name="Text Box 5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61" y="10917"/>
                                          <a:ext cx="851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87" name="Text Box 5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11" y="10917"/>
                                          <a:ext cx="568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GOST 2.304 type A" w:hAnsi="GOST 2.304 type A"/>
                                              </w:rPr>
                                              <w:t>07.22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488" name="Group 5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25" y="11174"/>
                                        <a:ext cx="3680" cy="280"/>
                                        <a:chOff x="2196" y="10916"/>
                                        <a:chExt cx="3683" cy="284"/>
                                      </a:xfrm>
                                    </wpg:grpSpPr>
                                    <wps:wsp>
                                      <wps:cNvPr id="489" name="Text Box 5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158" y="10917"/>
                                          <a:ext cx="1305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90" name="Text Box 5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96" y="10916"/>
                                          <a:ext cx="964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  <w:t>Т. контр.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91" name="Text Box 5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61" y="10917"/>
                                          <a:ext cx="851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92" name="Text Box 5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11" y="10917"/>
                                          <a:ext cx="568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493" name="Group 5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26" y="11449"/>
                                        <a:ext cx="3679" cy="281"/>
                                        <a:chOff x="2197" y="10916"/>
                                        <a:chExt cx="3682" cy="284"/>
                                      </a:xfrm>
                                    </wpg:grpSpPr>
                                    <wps:wsp>
                                      <wps:cNvPr id="494" name="Text Box 6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158" y="10917"/>
                                          <a:ext cx="1305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</w:rPr>
                                              <w:t>Борисенко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95" name="Text Box 6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97" y="10916"/>
                                          <a:ext cx="964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A74238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ISOCPEUR" w:hAnsi="ISOCPEUR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  <w:t>Н. контр</w:t>
                                            </w:r>
                                            <w:r w:rsidRPr="00A74238">
                                              <w:rPr>
                                                <w:rFonts w:ascii="ISOCPEUR" w:hAnsi="ISOCPEUR"/>
                                                <w:noProof w:val="0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96" name="Text Box 6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61" y="10917"/>
                                          <a:ext cx="851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497" name="Text Box 6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11" y="10917"/>
                                          <a:ext cx="568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A74238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GOST 2.304 type A" w:hAnsi="GOST 2.304 type A"/>
                                              </w:rPr>
                                              <w:t>07.22</w:t>
                                            </w:r>
                                          </w:p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498" name="Group 6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2925" y="11726"/>
                                        <a:ext cx="3680" cy="281"/>
                                        <a:chOff x="2196" y="10916"/>
                                        <a:chExt cx="3683" cy="284"/>
                                      </a:xfrm>
                                    </wpg:grpSpPr>
                                    <wps:wsp>
                                      <wps:cNvPr id="499" name="Text Box 65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158" y="10917"/>
                                          <a:ext cx="1305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</w:rPr>
                                              <w:t>Борисенко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00" name="Text Box 66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196" y="10916"/>
                                          <a:ext cx="964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4848BE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</w:pP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</w:rPr>
                                              <w:t>Утв</w:t>
                                            </w:r>
                                            <w:r w:rsidRPr="00FE4A69">
                                              <w:rPr>
                                                <w:rFonts w:ascii="GOST 2.304 type A" w:hAnsi="GOST 2.304 type A"/>
                                                <w:noProof w:val="0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01" name="Text Box 6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461" y="10917"/>
                                          <a:ext cx="851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502" name="Text Box 6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311" y="10917"/>
                                          <a:ext cx="568" cy="2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244F7" w:rsidRPr="00FE4A69" w:rsidRDefault="00F244F7" w:rsidP="00A74238">
                                            <w:pPr>
                                              <w:pStyle w:val="a3"/>
                                              <w:rPr>
                                                <w:rFonts w:ascii="GOST 2.304 type A" w:hAnsi="GOST 2.304 type 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GOST 2.304 type A" w:hAnsi="GOST 2.304 type A"/>
                                              </w:rPr>
                                              <w:t>07.22.</w:t>
                                            </w:r>
                                          </w:p>
                                          <w:p w:rsidR="00F244F7" w:rsidRDefault="00F244F7" w:rsidP="004848BE">
                                            <w:pPr>
                                              <w:pStyle w:val="a3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503" name="Line 6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5473" y="10607"/>
                                      <a:ext cx="0" cy="1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4" name="Line 7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6040" y="10607"/>
                                      <a:ext cx="0" cy="1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5" name="Line 7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3322" y="10607"/>
                                      <a:ext cx="0" cy="1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6" name="Line 7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4621" y="10607"/>
                                      <a:ext cx="0" cy="1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7" name="Line 7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2361" y="10607"/>
                                      <a:ext cx="0" cy="1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508" name="Group 7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28" y="10033"/>
                                  <a:ext cx="3683" cy="581"/>
                                  <a:chOff x="3033" y="9482"/>
                                  <a:chExt cx="3683" cy="581"/>
                                </a:xfrm>
                              </wpg:grpSpPr>
                              <wpg:grpSp>
                                <wpg:cNvPr id="509" name="Group 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34" y="9492"/>
                                    <a:ext cx="3682" cy="561"/>
                                    <a:chOff x="1240" y="9793"/>
                                    <a:chExt cx="3685" cy="568"/>
                                  </a:xfrm>
                                </wpg:grpSpPr>
                                <wpg:grpSp>
                                  <wpg:cNvPr id="510" name="Group 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240" y="10078"/>
                                      <a:ext cx="3685" cy="283"/>
                                      <a:chOff x="3332" y="11725"/>
                                      <a:chExt cx="3681" cy="283"/>
                                    </a:xfrm>
                                  </wpg:grpSpPr>
                                  <wps:wsp>
                                    <wps:cNvPr id="511" name="Text Box 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332" y="11725"/>
                                        <a:ext cx="397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0" name="Text Box 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295" y="11725"/>
                                        <a:ext cx="130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1" name="Text Box 7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728" y="11725"/>
                                        <a:ext cx="567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2" name="Text Box 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597" y="11725"/>
                                        <a:ext cx="850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3" name="Text Box 8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446" y="11725"/>
                                        <a:ext cx="567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6" name="Group 8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240" y="9793"/>
                                      <a:ext cx="3685" cy="283"/>
                                      <a:chOff x="3332" y="11725"/>
                                      <a:chExt cx="3681" cy="283"/>
                                    </a:xfrm>
                                  </wpg:grpSpPr>
                                  <wps:wsp>
                                    <wps:cNvPr id="207" name="Text Box 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332" y="11725"/>
                                        <a:ext cx="397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8" name="Text Box 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295" y="11725"/>
                                        <a:ext cx="130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9" name="Text Box 8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728" y="11725"/>
                                        <a:ext cx="567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0" name="Text Box 8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597" y="11725"/>
                                        <a:ext cx="850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1" name="Text Box 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446" y="11725"/>
                                        <a:ext cx="567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F244F7" w:rsidRDefault="00F244F7" w:rsidP="004848BE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212" name="Line 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9" y="9482"/>
                                    <a:ext cx="0" cy="5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3" name="Line 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033" y="9492"/>
                                    <a:ext cx="0" cy="5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4" name="Line 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715" y="9482"/>
                                    <a:ext cx="0" cy="5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5" name="Line 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48" y="9482"/>
                                    <a:ext cx="0" cy="5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6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430" y="9492"/>
                                    <a:ext cx="0" cy="5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7" name="Line 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96" y="9482"/>
                                    <a:ext cx="0" cy="5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ECB792" id="Группа 896" o:spid="_x0000_s1040" style="position:absolute;left:0;text-align:left;margin-left:27.05pt;margin-top:0;width:552.45pt;height:813.55pt;z-index:-251646976;mso-position-horizontal-relative:page;mso-position-vertical:center;mso-position-vertical-relative:margin" coordorigin="573,284" coordsize="1104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" o:allowincell="f">
                <v:group id="Group 3" o:spid="_x0000_s1041" style="position:absolute;left:573;top:8557;width:561;height:7998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  <v:group id="Group 4" o:spid="_x0000_s1042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      <v:shape id="Text Box 5" o:spid="_x0000_s1043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8xsIA&#10;AADcAAAADwAAAGRycy9kb3ducmV2LnhtbESPT4vCMBTE78J+h/AWvNnUBUW7RlFBcI/+Oezx0Tzb&#10;YvJSkqytfnqzIHgcZuY3zGLVWyNu5EPjWME4y0EQl043XCk4n3ajGYgQkTUax6TgTgFWy4/BAgvt&#10;Oj7Q7RgrkSAcClRQx9gWUoayJoshcy1x8i7OW4xJ+kpqj12CWyO/8nwqLTacFmpsaVtTeT3+WQXd&#10;1bfM6PwjPLbmd2Mm083lR6nhZ7/+BhGpj+/wq73XCmbzOfyfS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ObzGwgAAANwAAAAPAAAAAAAAAAAAAAAAAJgCAABkcnMvZG93&#10;bnJldi54bWxQSwUGAAAAAAQABAD1AAAAhwMAAAAA&#10;" strokeweight="2.25pt">
                      <v:textbox style="layout-flow:vertical;mso-layout-flow-alt:bottom-to-top" inset="0,0,0,0">
                        <w:txbxContent>
                          <w:p w:rsidR="00F244F7" w:rsidRPr="00FE4A69" w:rsidRDefault="00F244F7" w:rsidP="004848BE">
                            <w:pPr>
                              <w:pStyle w:val="a3"/>
                              <w:rPr>
                                <w:rFonts w:ascii="GOST 2.304 type A" w:hAnsi="GOST 2.304 type A"/>
                              </w:rPr>
                            </w:pPr>
                            <w:r w:rsidRPr="00FE4A69">
                              <w:rPr>
                                <w:rFonts w:ascii="GOST 2.304 type A" w:hAnsi="GOST 2.304 type A"/>
                              </w:rPr>
                              <w:t>Инв. № подп</w:t>
                            </w:r>
                          </w:p>
                        </w:txbxContent>
                      </v:textbox>
                    </v:shape>
                    <v:shape id="Text Box 6" o:spid="_x0000_s1044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PQb8A&#10;AADcAAAADwAAAGRycy9kb3ducmV2LnhtbERPTYvCMBC9C/6HMII3TVdQ3G6jrIKgx9U97HFoxrY0&#10;mZQk2uqvNwdhj4/3XWwHa8SdfGgcK/iYZyCIS6cbrhT8Xg6zNYgQkTUax6TgQQG2m/GowFy7nn/o&#10;fo6VSCEcclRQx9jlUoayJoth7jrixF2dtxgT9JXUHvsUbo1cZNlKWmw4NdTY0b6msj3frIK+9R0z&#10;Ov8Mz73525nlanc9KTWdDN9fICIN8V/8dh+1gs8szU9n0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6I9BvwAAANwAAAAPAAAAAAAAAAAAAAAAAJgCAABkcnMvZG93bnJl&#10;di54bWxQSwUGAAAAAAQABAD1AAAAhAMAAAAA&#10;" strokeweight="2.25pt">
                      <v:textbox style="layout-flow:vertical;mso-layout-flow-alt:bottom-to-top" inset="0,0,0,0">
                        <w:txbxContent>
                          <w:p w:rsidR="00F244F7" w:rsidRPr="00FE4A69" w:rsidRDefault="00F244F7" w:rsidP="004848BE">
                            <w:pPr>
                              <w:pStyle w:val="a3"/>
                              <w:rPr>
                                <w:rFonts w:ascii="GOST 2.304 type A" w:hAnsi="GOST 2.304 type A"/>
                              </w:rPr>
                            </w:pPr>
                            <w:r w:rsidRPr="00FE4A69">
                              <w:rPr>
                                <w:rFonts w:ascii="GOST 2.304 type A" w:hAnsi="GOST 2.304 type A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7" o:spid="_x0000_s1045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q2sIA&#10;AADcAAAADwAAAGRycy9kb3ducmV2LnhtbESPT4vCMBTE78J+h/CEvdlUYcXtGkUFYT365+Dx0Tzb&#10;YvJSkqzt+umNIHgcZuY3zHzZWyNu5EPjWME4y0EQl043XCk4HbejGYgQkTUax6TgnwIsFx+DORba&#10;dbyn2yFWIkE4FKigjrEtpAxlTRZD5lri5F2ctxiT9JXUHrsEt0ZO8nwqLTacFmpsaVNTeT38WQXd&#10;1bfM6Pw93DfmvDZf0/Vlp9TnsF/9gIjUx3f41f7VCr7zMTzPp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pCrawgAAANwAAAAPAAAAAAAAAAAAAAAAAJgCAABkcnMvZG93&#10;bnJldi54bWxQSwUGAAAAAAQABAD1AAAAhwMAAAAA&#10;" strokeweight="2.25pt">
                      <v:textbox style="layout-flow:vertical;mso-layout-flow-alt:bottom-to-top" inset="0,0,0,0">
                        <w:txbxContent>
                          <w:p w:rsidR="00F244F7" w:rsidRPr="00BC34FB" w:rsidRDefault="00F244F7" w:rsidP="004848BE">
                            <w:pPr>
                              <w:pStyle w:val="a3"/>
                              <w:rPr>
                                <w:rFonts w:ascii="GOST 2.304 type A" w:hAnsi="GOST 2.304 type A"/>
                              </w:rPr>
                            </w:pPr>
                            <w:r w:rsidRPr="00BC34FB">
                              <w:rPr>
                                <w:rFonts w:ascii="GOST 2.304 type A" w:hAnsi="GOST 2.304 type A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8" o:spid="_x0000_s1046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a0rcIA&#10;AADcAAAADwAAAGRycy9kb3ducmV2LnhtbESPT4vCMBTE78J+h/AW9mZThRW3axQVFvTon4PHR/Ns&#10;i8lLSbK2+umNIHgcZuY3zGzRWyOu5EPjWMEoy0EQl043XCk4Hv6GUxAhIms0jknBjQIs5h+DGRba&#10;dbyj6z5WIkE4FKigjrEtpAxlTRZD5lri5J2dtxiT9JXUHrsEt0aO83wiLTacFmpsaV1Tedn/WwXd&#10;xbfM6Pw93NfmtDLfk9V5q9TXZ7/8BRGpj+/wq73RCn7yMTzPpCM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rStwgAAANwAAAAPAAAAAAAAAAAAAAAAAJgCAABkcnMvZG93&#10;bnJldi54bWxQSwUGAAAAAAQABAD1AAAAhwMAAAAA&#10;" strokeweight="2.25pt">
                      <v:textbox style="layout-flow:vertical;mso-layout-flow-alt:bottom-to-top" inset="0,0,0,0">
                        <w:txbxContent>
                          <w:p w:rsidR="00F244F7" w:rsidRPr="00BC34FB" w:rsidRDefault="00F244F7" w:rsidP="004848BE">
                            <w:pPr>
                              <w:pStyle w:val="a3"/>
                              <w:rPr>
                                <w:rFonts w:ascii="GOST 2.304 type A" w:hAnsi="GOST 2.304 type A"/>
                              </w:rPr>
                            </w:pPr>
                            <w:r w:rsidRPr="00BC34FB">
                              <w:rPr>
                                <w:rFonts w:ascii="GOST 2.304 type A" w:hAnsi="GOST 2.304 type A"/>
                              </w:rPr>
                              <w:t>Инв. № дубл.</w:t>
                            </w:r>
                          </w:p>
                        </w:txbxContent>
                      </v:textbox>
                    </v:shape>
                    <v:shape id="Text Box 9" o:spid="_x0000_s1047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oRNsMA&#10;AADcAAAADwAAAGRycy9kb3ducmV2LnhtbESPwWrDMBBE74X8g9hAb42clobEiRJiQ6E9Nu0hx8Xa&#10;2CbSykiq7frrq0Cgx2Fm3jC7w2iN6MmH1rGC5SIDQVw53XKt4Pvr7WkNIkRkjcYxKfilAIf97GGH&#10;uXYDf1J/irVIEA45Kmhi7HIpQ9WQxbBwHXHyLs5bjEn6WmqPQ4JbI5+zbCUttpwWGuyobKi6nn6s&#10;guHqO2Z0fgpTac6FeV0Vlw+lHufjcQsi0hj/w/f2u1awyV7gdiYdAb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oRNsMAAADcAAAADwAAAAAAAAAAAAAAAACYAgAAZHJzL2Rv&#10;d25yZXYueG1sUEsFBgAAAAAEAAQA9QAAAIgDAAAAAA==&#10;" strokeweight="2.25pt">
                      <v:textbox style="layout-flow:vertical;mso-layout-flow-alt:bottom-to-top" inset="0,0,0,0">
                        <w:txbxContent>
                          <w:p w:rsidR="00F244F7" w:rsidRPr="00BC34FB" w:rsidRDefault="00F244F7" w:rsidP="004848BE">
                            <w:pPr>
                              <w:pStyle w:val="a3"/>
                              <w:rPr>
                                <w:rFonts w:ascii="GOST 2.304 type A" w:hAnsi="GOST 2.304 type A"/>
                              </w:rPr>
                            </w:pPr>
                            <w:r w:rsidRPr="00BC34FB">
                              <w:rPr>
                                <w:rFonts w:ascii="GOST 2.304 type A" w:hAnsi="GOST 2.304 type A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Group 10" o:spid="_x0000_s1048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FbM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iN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cVsxgAAANwA&#10;AAAPAAAAAAAAAAAAAAAAAKoCAABkcnMvZG93bnJldi54bWxQSwUGAAAAAAQABAD6AAAAnQMAAAAA&#10;">
                    <v:shape id="Text Box 11" o:spid="_x0000_s1049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8s2cEA&#10;AADcAAAADwAAAGRycy9kb3ducmV2LnhtbESPQYvCMBSE78L+h/AWvNnUBWW3axQVBD3qevD4aJ5t&#10;MXkpSdZWf70RBI/DzHzDzBa9NeJKPjSOFYyzHARx6XTDlYLj32b0DSJEZI3GMSm4UYDF/GMww0K7&#10;jvd0PcRKJAiHAhXUMbaFlKGsyWLIXEucvLPzFmOSvpLaY5fg1sivPJ9Kiw2nhRpbWtdUXg7/VkF3&#10;8S0zOn8P97U5rcxkujrvlBp+9stfEJH6+A6/2lut4CefwPNMOgJ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fLNnBAAAA3AAAAA8AAAAAAAAAAAAAAAAAmAIAAGRycy9kb3du&#10;cmV2LnhtbFBLBQYAAAAABAAEAPUAAACGAwAAAAA=&#10;" strokeweight="2.25pt">
                      <v:textbox style="layout-flow:vertical;mso-layout-flow-alt:bottom-to-top" inset="0,0,0,0">
                        <w:txbxContent>
                          <w:p w:rsidR="00F244F7" w:rsidRDefault="00F244F7" w:rsidP="004848BE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2" o:spid="_x0000_s1050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2yrsIA&#10;AADcAAAADwAAAGRycy9kb3ducmV2LnhtbESPT4vCMBTE78J+h/CEvWmqsMWtRlFBWI/+Oezx0Tzb&#10;YvJSkqzt+umNIHgcZuY3zGLVWyNu5EPjWMFknIEgLp1uuFJwPu1GMxAhIms0jknBPwVYLT8GCyy0&#10;6/hAt2OsRIJwKFBBHWNbSBnKmiyGsWuJk3dx3mJM0ldSe+wS3Bo5zbJcWmw4LdTY0ram8nr8swq6&#10;q2+Z0fl7uG/N78Z85ZvLXqnPYb+eg4jUx3f41f7RCr6zHJ5n0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TbKuwgAAANwAAAAPAAAAAAAAAAAAAAAAAJgCAABkcnMvZG93&#10;bnJldi54bWxQSwUGAAAAAAQABAD1AAAAhwMAAAAA&#10;" strokeweight="2.25pt">
                      <v:textbox style="layout-flow:vertical;mso-layout-flow-alt:bottom-to-top" inset="0,0,0,0">
                        <w:txbxContent>
                          <w:p w:rsidR="00F244F7" w:rsidRDefault="00F244F7" w:rsidP="004848BE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3" o:spid="_x0000_s1051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EXNcMA&#10;AADcAAAADwAAAGRycy9kb3ducmV2LnhtbESPwWrDMBBE74X8g9hAb42cQtPEiRJiQ6E9Ju0hx8Xa&#10;2CbSykiq7frrq0Kgx2Fm3jC7w2iN6MmH1rGC5SIDQVw53XKt4Ovz7WkNIkRkjcYxKfihAIf97GGH&#10;uXYDn6g/x1okCIccFTQxdrmUoWrIYli4jjh5V+ctxiR9LbXHIcGtkc9ZtpIWW04LDXZUNlTdzt9W&#10;wXDzHTM6P4WpNJfCvKyK64dSj/PxuAURaYz/4Xv7XSvYZK/wdyYd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EXNcMAAADcAAAADwAAAAAAAAAAAAAAAACYAgAAZHJzL2Rv&#10;d25yZXYueG1sUEsFBgAAAAAEAAQA9QAAAIgDAAAAAA==&#10;" strokeweight="2.25pt">
                      <v:textbox style="layout-flow:vertical;mso-layout-flow-alt:bottom-to-top" inset="0,0,0,0">
                        <w:txbxContent>
                          <w:p w:rsidR="00F244F7" w:rsidRDefault="00F244F7" w:rsidP="004848BE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4" o:spid="_x0000_s1052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6DR78A&#10;AADcAAAADwAAAGRycy9kb3ducmV2LnhtbERPTYvCMBC9C/6HMII3TVdQ3G6jrIKgx9U97HFoxrY0&#10;mZQk2uqvNwdhj4/3XWwHa8SdfGgcK/iYZyCIS6cbrhT8Xg6zNYgQkTUax6TgQQG2m/GowFy7nn/o&#10;fo6VSCEcclRQx9jlUoayJoth7jrixF2dtxgT9JXUHvsUbo1cZNlKWmw4NdTY0b6msj3frIK+9R0z&#10;Ov8Mz73525nlanc9KTWdDN9fICIN8V/8dh+1gs8srU1n0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noNHvwAAANwAAAAPAAAAAAAAAAAAAAAAAJgCAABkcnMvZG93bnJl&#10;di54bWxQSwUGAAAAAAQABAD1AAAAhAMAAAAA&#10;" strokeweight="2.25pt">
                      <v:textbox style="layout-flow:vertical;mso-layout-flow-alt:bottom-to-top" inset="0,0,0,0">
                        <w:txbxContent>
                          <w:p w:rsidR="00F244F7" w:rsidRDefault="00F244F7" w:rsidP="004848BE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5" o:spid="_x0000_s1053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m3MMA&#10;AADcAAAADwAAAGRycy9kb3ducmV2LnhtbESPT2sCMRTE7wW/Q3hCbzVroYu7GkWFQnvs2kOPj83b&#10;P5i8LEl0t376piB4HGbmN8xmN1kjruRD71jBcpGBIK6d7rlV8H16f1mBCBFZo3FMCn4pwG47e9pg&#10;qd3IX3StYisShEOJCroYh1LKUHdkMSzcQJy8xnmLMUnfSu1xTHBr5GuW5dJiz2mhw4GOHdXn6mIV&#10;jGc/MKPzt3A7mp+DecsPzadSz/NpvwYRaYqP8L39oRUUWQH/Z9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Im3MMAAADcAAAADwAAAAAAAAAAAAAAAACYAgAAZHJzL2Rv&#10;d25yZXYueG1sUEsFBgAAAAAEAAQA9QAAAIgDAAAAAA==&#10;" strokeweight="2.25pt">
                      <v:textbox style="layout-flow:vertical;mso-layout-flow-alt:bottom-to-top" inset="0,0,0,0">
                        <w:txbxContent>
                          <w:p w:rsidR="00F244F7" w:rsidRDefault="00F244F7" w:rsidP="004848BE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</v:group>
                </v:group>
                <v:rect id="Rectangle 16" o:spid="_x0000_s1054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n4ssIA&#10;AADcAAAADwAAAGRycy9kb3ducmV2LnhtbERPz2vCMBS+D/wfwhO8zbQ9lK0aRQRFttM6Fbw9mmdT&#10;bF5Kk7X1v18Ogx0/vt/r7WRbMVDvG8cK0mUCgrhyuuFawfn78PoGwgdkja1jUvAkD9vN7GWNhXYj&#10;f9FQhlrEEPYFKjAhdIWUvjJk0S9dRxy5u+sthgj7WuoexxhuW5klSS4tNhwbDHa0N1Q9yh+r4HQz&#10;aVaN+ZBePvMy238cjtfbRanFfNqtQASawr/4z33SCt7TOD+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CfiywgAAANwAAAAPAAAAAAAAAAAAAAAAAJgCAABkcnMvZG93&#10;bnJldi54bWxQSwUGAAAAAAQABAD1AAAAhwMAAAAA&#10;" strokeweight="2.25pt">
                  <v:textbox inset="0,0,0,0"/>
                </v:rect>
                <v:group id="Group 17" o:spid="_x0000_s1055" style="position:absolute;left:1134;top:14321;width:10488;height:2234" coordorigin="1418,13315" coordsize="10488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<v:rect id="Rectangle 18" o:spid="_x0000_s1056" style="position:absolute;left:1418;top:13317;width:1048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DXsUA&#10;AADcAAAADwAAAGRycy9kb3ducmV2LnhtbESPwWrDMBBE74X+g9hCb41sH0zqRgkhkBLaU9y6kNti&#10;bS0Ta2Us1Xb/PgoEchxm5g2z2sy2EyMNvnWsIF0kIIhrp1tuFHx/7V+WIHxA1tg5JgX/5GGzfnxY&#10;YaHdxEcay9CICGFfoAITQl9I6WtDFv3C9cTR+3WDxRDl0Eg94BThtpNZkuTSYstxwWBPO0P1ufyz&#10;Cg4nk2b1lI9p9ZmX2e5j//5zqpR6fpq3byACzeEevrUPWsFrmsH1TDw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8NexQAAANwAAAAPAAAAAAAAAAAAAAAAAJgCAABkcnMv&#10;ZG93bnJldi54bWxQSwUGAAAAAAQABAD1AAAAigMAAAAA&#10;" strokeweight="2.25pt">
                    <v:textbox inset="0,0,0,0"/>
                  </v:rect>
                  <v:group id="Group 19" o:spid="_x0000_s1057" style="position:absolute;left:1421;top:13315;width:10485;height:2278" coordorigin="1135,11234" coordsize="10485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HLx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rBW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0cvFxgAAANwA&#10;AAAPAAAAAAAAAAAAAAAAAKoCAABkcnMvZG93bnJldi54bWxQSwUGAAAAAAQABAD6AAAAnQMAAAAA&#10;">
                    <v:group id="Group 20" o:spid="_x0000_s1058" style="position:absolute;left:4817;top:11234;width:6803;height:2268" coordorigin="4667,12846" coordsize="680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Tsc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P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OFOxxgAAANwA&#10;AAAPAAAAAAAAAAAAAAAAAKoCAABkcnMvZG93bnJldi54bWxQSwUGAAAAAAQABAD6AAAAnQMAAAAA&#10;">
                      <v:group id="Group 21" o:spid="_x0000_s1059" style="position:absolute;left:8629;top:13691;width:2841;height:577" coordorigin="6360,12791" coordsize="2841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        <v:shape id="Text Box 22" o:spid="_x0000_s1060" type="#_x0000_t202" style="position:absolute;left:6365;top:12791;width:84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7o8QA&#10;AADcAAAADwAAAGRycy9kb3ducmV2LnhtbESPQWvCQBSE74X+h+UVvBTdqJBq6ipSKAS8aKwHb4/s&#10;MxuafRuyq8Z/7wqCx2FmvmEWq9424kKdrx0rGI8SEMSl0zVXCv72v8MZCB+QNTaOScGNPKyW728L&#10;zLS78o4uRahEhLDPUIEJoc2k9KUhi37kWuLonVxnMUTZVVJ3eI1w28hJkqTSYs1xwWBLP4bK/+Js&#10;FZx5V2xpmuv088ZHIydf+WG9UWrw0a+/QQTqwyv8bOdawXycwuN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xe6PEAAAA3AAAAA8AAAAAAAAAAAAAAAAAmAIAAGRycy9k&#10;b3ducmV2LnhtbFBLBQYAAAAABAAEAPUAAACJAwAAAAA=&#10;" strokeweight="2.25pt">
                          <v:textbox inset="0,0,0,0">
                            <w:txbxContent>
                              <w:p w:rsidR="00F244F7" w:rsidRPr="00FE4A69" w:rsidRDefault="00F244F7" w:rsidP="004848BE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</w:pPr>
                                <w:r w:rsidRPr="00FE4A69"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  <w:t>Лит</w:t>
                                </w:r>
                              </w:p>
                            </w:txbxContent>
                          </v:textbox>
                        </v:shape>
                        <v:shape id="Text Box 23" o:spid="_x0000_s1061" type="#_x0000_t202" style="position:absolute;left:7218;top:12791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3eOMYA&#10;AADcAAAADwAAAGRycy9kb3ducmV2LnhtbESPzWrDMBCE74W8g9hAL6WR40KSOlFCCAQMvTRuc+ht&#10;sbaWibUyluKft68KhR6HmfmG2R1G24ieOl87VrBcJCCIS6drrhR8fpyfNyB8QNbYOCYFE3k47GcP&#10;O8y0G/hCfREqESHsM1RgQmgzKX1pyKJfuJY4et+usxii7CqpOxwi3DYyTZKVtFhzXDDY0slQeSvu&#10;VsGdL8U7veR69TTxl5HpOr8e35R6nI/HLYhAY/gP/7VzreB1uYbfM/EIyP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3eOMYAAADcAAAADwAAAAAAAAAAAAAAAACYAgAAZHJz&#10;L2Rvd25yZXYueG1sUEsFBgAAAAAEAAQA9QAAAIsDAAAAAA==&#10;" strokeweight="2.25pt">
                          <v:textbox inset="0,0,0,0">
                            <w:txbxContent>
                              <w:p w:rsidR="00F244F7" w:rsidRPr="00FE4A69" w:rsidRDefault="00F244F7" w:rsidP="004848BE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</w:pPr>
                                <w:r w:rsidRPr="00FE4A69"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  <w:t>Лист</w:t>
                                </w:r>
                              </w:p>
                            </w:txbxContent>
                          </v:textbox>
                        </v:shape>
                        <v:shape id="Text Box 24" o:spid="_x0000_s1062" type="#_x0000_t202" style="position:absolute;left:8070;top:12791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KSsEA&#10;AADcAAAADwAAAGRycy9kb3ducmV2LnhtbERPy4rCMBTdC/MP4Q64EZuq4KMaRQaEwmy0zizcXZpr&#10;U6a5KU3U+veTheDycN6bXW8bcafO144VTJIUBHHpdM2Vgp/zYbwE4QOyxsYxKXiSh932Y7DBTLsH&#10;n+hehErEEPYZKjAhtJmUvjRk0SeuJY7c1XUWQ4RdJXWHjxhuGzlN07m0WHNsMNjSl6Hyr7hZBTc+&#10;FUea5Xo+evLFyOki/91/KzX87PdrEIH68Ba/3LlWsJrEtfFMPA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iSkrBAAAA3AAAAA8AAAAAAAAAAAAAAAAAmAIAAGRycy9kb3du&#10;cmV2LnhtbFBLBQYAAAAABAAEAPUAAACGAwAAAAA=&#10;" strokeweight="2.25pt">
                          <v:textbox inset="0,0,0,0">
                            <w:txbxContent>
                              <w:p w:rsidR="00F244F7" w:rsidRPr="00FE4A69" w:rsidRDefault="00F244F7" w:rsidP="004848BE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</w:pPr>
                                <w:r w:rsidRPr="00FE4A69"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  <w:t>Листов</w:t>
                                </w:r>
                              </w:p>
                            </w:txbxContent>
                          </v:textbox>
                        </v:shape>
                        <v:shape id="Text Box 25" o:spid="_x0000_s1063" type="#_x0000_t202" style="position:absolute;left:7223;top:13077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7v0cQA&#10;AADcAAAADwAAAGRycy9kb3ducmV2LnhtbESPT4vCMBTE7wt+h/AEL4umKvinaxQRhIKXterB26N5&#10;NmWbl9JErd/eLCzscZiZ3zCrTWdr8aDWV44VjEcJCOLC6YpLBefTfrgA4QOyxtoxKXiRh82697HC&#10;VLsnH+mRh1JECPsUFZgQmlRKXxiy6EeuIY7ezbUWQ5RtKXWLzwi3tZwkyUxarDguGGxoZ6j4ye9W&#10;wZ2P+TdNMz37fPHVyMk8u2wPSg363fYLRKAu/If/2plWsBwv4fdMPAJy/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u79HEAAAA3AAAAA8AAAAAAAAAAAAAAAAAmAIAAGRycy9k&#10;b3ducmV2LnhtbFBLBQYAAAAABAAEAPUAAACJAwAAAAA=&#10;" strokeweight="2.25pt">
                          <v:textbox inset="0,0,0,0">
                            <w:txbxContent>
                              <w:p w:rsidR="00F244F7" w:rsidRDefault="00F244F7" w:rsidP="004848BE">
                                <w:pPr>
                                  <w:pStyle w:val="a3"/>
                                  <w:rPr>
                                    <w:noProof w:val="0"/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26" o:spid="_x0000_s1064" type="#_x0000_t202" style="position:absolute;left:8070;top:13072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M8cMA&#10;AADcAAAADwAAAGRycy9kb3ducmV2LnhtbERPPWvDMBDdC/0P4gpdSizXhTRxrYRQKBiy1E4zZDus&#10;i2VqnYylJPa/j4ZCx8f7LraT7cWVRt85VvCapCCIG6c7bhX8HL4WKxA+IGvsHZOCmTxsN48PBeba&#10;3biiax1aEUPY56jAhDDkUvrGkEWfuIE4cmc3WgwRjq3UI95iuO1llqZLabHj2GBwoE9DzW99sQou&#10;XNXf9Fbq5cvMJyOz9/K42yv1/DTtPkAEmsK/+M9dagXrLM6P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iM8cMAAADcAAAADwAAAAAAAAAAAAAAAACYAgAAZHJzL2Rv&#10;d25yZXYueG1sUEsFBgAAAAAEAAQA9QAAAIgDAAAAAA==&#10;" strokeweight="2.25pt">
                          <v:textbox inset="0,0,0,0">
                            <w:txbxContent>
                              <w:p w:rsidR="00F244F7" w:rsidRDefault="00F244F7" w:rsidP="004848BE">
                                <w:pPr>
                                  <w:pStyle w:val="a3"/>
                                  <w:rPr>
                                    <w:noProof w:val="0"/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group id="Group 27" o:spid="_x0000_s1065" style="position:absolute;left:6360;top:13084;width:848;height:284" coordorigin="6125,9275" coordsize="850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            <v:shape id="Text Box 28" o:spid="_x0000_s1066" type="#_x0000_t202" style="position:absolute;left:6125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wycUA&#10;AADcAAAADwAAAGRycy9kb3ducmV2LnhtbESPQWsCMRSE70L/Q3iF3jTbLbW6NYpISz110Xrw+Ni8&#10;btZuXpYkdbf/3hQEj8PMfMMsVoNtxZl8aBwreJxkIIgrpxuuFRy+3sczECEia2wdk4I/CrBa3o0W&#10;WGjX847O+1iLBOFQoAITY1dIGSpDFsPEdcTJ+3beYkzS11J77BPctjLPsqm02HBaMNjRxlD1s/+1&#10;Ckoz7D5P/TGUJ/LlU//RmbeXZ6Ue7of1K4hIQ7yFr+2tVjDPc/g/k46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TDJxQAAANwAAAAPAAAAAAAAAAAAAAAAAJgCAABkcnMv&#10;ZG93bnJldi54bWxQSwUGAAAAAAQABAD1AAAAigMAAAAA&#10;" strokeweight="1pt">
                            <v:textbox inset="0,0,0,0"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29" o:spid="_x0000_s1067" type="#_x0000_t202" style="position:absolute;left:6409;top:92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VUsUA&#10;AADcAAAADwAAAGRycy9kb3ducmV2LnhtbESPT2sCMRTE74V+h/AK3mq2SquuRimlpZ66+Ofg8bF5&#10;blY3L0sS3e23N4WCx2FmfsMsVr1txJV8qB0reBlmIIhLp2uuFOx3X89TECEia2wck4JfCrBaPj4s&#10;MNeu4w1dt7ESCcIhRwUmxjaXMpSGLIaha4mTd3TeYkzSV1J77BLcNnKUZW/SYs1pwWBLH4bK8/Zi&#10;FRSm3/ycukMoTuSLcffdms/Jq1KDp/59DiJSH+/h//ZaK5iNxvB3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ZVSxQAAANwAAAAPAAAAAAAAAAAAAAAAAJgCAABkcnMv&#10;ZG93bnJldi54bWxQSwUGAAAAAAQABAD1AAAAigMAAAAA&#10;" strokeweight="1pt">
                            <v:textbox inset="0,0,0,0"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" o:spid="_x0000_s1068" type="#_x0000_t202" style="position:absolute;left:6692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NJsYA&#10;AADcAAAADwAAAGRycy9kb3ducmV2LnhtbESPS0/DMBCE70j8B2uRuFGnpfSR1q0QApUTUR+HHlfx&#10;Nk6J15FtmvTf10hIHEcz841mue5tIy7kQ+1YwXCQgSAuna65UnDYfzzNQISIrLFxTAquFGC9ur9b&#10;Yq5dx1u67GIlEoRDjgpMjG0uZSgNWQwD1xIn7+S8xZikr6T22CW4beQoyybSYs1pwWBLb4bK792P&#10;VVCYfvt17o6hOJMvnrtNa96nL0o9PvSvCxCR+vgf/mt/agXz0Rh+z6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ANJsYAAADcAAAADwAAAAAAAAAAAAAAAACYAgAAZHJz&#10;L2Rvd25yZXYueG1sUEsFBgAAAAAEAAQA9QAAAIsDAAAAAA==&#10;" strokeweight="1pt">
                            <v:textbox inset="0,0,0,0">
                              <w:txbxContent>
                                <w:p w:rsidR="00F244F7" w:rsidRDefault="00F244F7" w:rsidP="004848BE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shape id="Text Box 31" o:spid="_x0000_s1069" type="#_x0000_t202" style="position:absolute;left:8635;top:14264;width:283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8vacUA&#10;AADcAAAADwAAAGRycy9kb3ducmV2LnhtbESPT2vCQBTE74V+h+UJXopumlL/RFcRoRDopUY9eHtk&#10;n9lg9m3Irhq/fbdQ8DjMzG+Y5bq3jbhR52vHCt7HCQji0umaKwWH/ddoBsIHZI2NY1LwIA/r1evL&#10;EjPt7ryjWxEqESHsM1RgQmgzKX1pyKIfu5Y4emfXWQxRdpXUHd4j3DYyTZKJtFhzXDDY0tZQeSmu&#10;VsGVd8UPfeR68vbgk5HpND9uvpUaDvrNAkSgPjzD/+1cK5inn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jy9pxQAAANwAAAAPAAAAAAAAAAAAAAAAAJgCAABkcnMv&#10;ZG93bnJldi54bWxQSwUGAAAAAAQABAD1AAAAigMAAAAA&#10;" strokeweight="2.25pt">
                        <v:textbox inset="0,0,0,0">
                          <w:txbxContent>
                            <w:p w:rsidR="00F244F7" w:rsidRPr="00FE4A69" w:rsidRDefault="00F244F7" w:rsidP="004848BE">
                              <w:pPr>
                                <w:pStyle w:val="a3"/>
                                <w:spacing w:before="60"/>
                                <w:rPr>
                                  <w:rFonts w:ascii="GOST 2.304 type A" w:hAnsi="GOST 2.304 type A"/>
                                  <w:noProof w:val="0"/>
                                  <w:sz w:val="24"/>
                                </w:rPr>
                              </w:pPr>
                              <w:r w:rsidRPr="00FE4A69">
                                <w:rPr>
                                  <w:rFonts w:ascii="GOST 2.304 type A" w:hAnsi="GOST 2.304 type A"/>
                                  <w:noProof w:val="0"/>
                                  <w:sz w:val="24"/>
                                </w:rPr>
                                <w:t>ООО «РОПО»</w:t>
                              </w:r>
                            </w:p>
                          </w:txbxContent>
                        </v:textbox>
                      </v:shape>
                      <v:shape id="Text Box 32" o:spid="_x0000_s1070" type="#_x0000_t202" style="position:absolute;left:4667;top:13697;width:396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2xHsQA&#10;AADcAAAADwAAAGRycy9kb3ducmV2LnhtbESPQWvCQBSE74L/YXmFXkQ3phBt6ioiCIFeNOqht0f2&#10;NRuafRuyq8Z/3xUKPQ4z8w2z2gy2FTfqfeNYwXyWgCCunG64VnA+7adLED4ga2wdk4IHedisx6MV&#10;5trd+Ui3MtQiQtjnqMCE0OVS+sqQRT9zHXH0vl1vMUTZ11L3eI9w28o0STJpseG4YLCjnaHqp7xa&#10;BVc+lgd6K3Q2efCXkemiuGw/lXp9GbYfIAIN4T/81y60gvc0g+e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dsR7EAAAA3AAAAA8AAAAAAAAAAAAAAAAAmAIAAGRycy9k&#10;b3ducmV2LnhtbFBLBQYAAAAABAAEAPUAAACJAwAAAAA=&#10;" strokeweight="2.25pt">
                        <v:textbox inset="0,0,0,0">
                          <w:txbxContent>
                            <w:p w:rsidR="00F244F7" w:rsidRPr="00A46A9B" w:rsidRDefault="00F244F7" w:rsidP="004848BE">
                              <w:pPr>
                                <w:pStyle w:val="a3"/>
                                <w:spacing w:before="240"/>
                                <w:rPr>
                                  <w:rFonts w:ascii="GOST 2.304 type A" w:hAnsi="GOST 2.304 type A"/>
                                  <w:noProof w:val="0"/>
                                  <w:sz w:val="40"/>
                                  <w:szCs w:val="40"/>
                                </w:rPr>
                              </w:pPr>
                              <w:r w:rsidRPr="00A46A9B">
                                <w:rPr>
                                  <w:rFonts w:ascii="GOST 2.304 type A" w:hAnsi="GOST 2.304 type A"/>
                                  <w:noProof w:val="0"/>
                                  <w:sz w:val="40"/>
                                  <w:szCs w:val="40"/>
                                </w:rPr>
                                <w:t>Состав проекта</w:t>
                              </w:r>
                            </w:p>
                          </w:txbxContent>
                        </v:textbox>
                      </v:shape>
                      <v:shape id="Text Box 33" o:spid="_x0000_s1071" type="#_x0000_t202" style="position:absolute;left:4667;top:12846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UhcUA&#10;AADcAAAADwAAAGRycy9kb3ducmV2LnhtbESPT4vCMBTE7wt+h/AEL4umdsE/1SiysFDYy1r14O3R&#10;PJti81KaqPXbm4WFPQ4z8xtmve1tI+7U+dqxgukkAUFcOl1zpeB4+BovQPiArLFxTAqe5GG7Gbyt&#10;MdPuwXu6F6ESEcI+QwUmhDaT0peGLPqJa4mjd3GdxRBlV0nd4SPCbSPTJJlJizXHBYMtfRoqr8XN&#10;Krjxvvihj1zP3p98NjKd56fdt1KjYb9bgQjUh//wXzvXCpbpHH7PxCMgN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RSFxQAAANwAAAAPAAAAAAAAAAAAAAAAAJgCAABkcnMv&#10;ZG93bnJldi54bWxQSwUGAAAAAAQABAD1AAAAigMAAAAA&#10;" strokeweight="2.25pt">
                        <v:textbox inset="0,0,0,0">
                          <w:txbxContent>
                            <w:p w:rsidR="00F244F7" w:rsidRPr="00FE4A69" w:rsidRDefault="00F244F7" w:rsidP="004848BE">
                              <w:pPr>
                                <w:pStyle w:val="a3"/>
                                <w:spacing w:before="160"/>
                                <w:rPr>
                                  <w:rFonts w:ascii="GOST 2.304 type A" w:hAnsi="GOST 2.304 type A"/>
                                  <w:noProof w:val="0"/>
                                  <w:sz w:val="32"/>
                                </w:rPr>
                              </w:pPr>
                              <w:r w:rsidRPr="00E1085F">
                                <w:rPr>
                                  <w:rFonts w:ascii="GOST 2.304 type A" w:hAnsi="GOST 2.304 type A"/>
                                  <w:noProof w:val="0"/>
                                  <w:sz w:val="32"/>
                                </w:rPr>
                                <w:t>2-ЭА-2022- П</w:t>
                              </w:r>
                              <w:r>
                                <w:rPr>
                                  <w:rFonts w:ascii="GOST 2.304 type A" w:hAnsi="GOST 2.304 type A"/>
                                  <w:noProof w:val="0"/>
                                  <w:sz w:val="32"/>
                                </w:rPr>
                                <w:t>З</w:t>
                              </w:r>
                            </w:p>
                          </w:txbxContent>
                        </v:textbox>
                      </v:shape>
                    </v:group>
                    <v:group id="Group 34" o:spid="_x0000_s1072" style="position:absolute;left:1135;top:11238;width:3685;height:2274" coordorigin="3028,10033" coordsize="3685,2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    <v:group id="Group 35" o:spid="_x0000_s1073" style="position:absolute;left:3031;top:10614;width:3682;height:1693" coordorigin="3314,10614" coordsize="3682,1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      <v:group id="Group 36" o:spid="_x0000_s1074" style="position:absolute;left:3314;top:10614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        <v:shape id="Text Box 37" o:spid="_x0000_s107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f8wMYA&#10;AADcAAAADwAAAGRycy9kb3ducmV2LnhtbESPzWrDMBCE74G+g9hCL6GR44SkuFFCKBQMvTROeuht&#10;sbaWqbUylvyTt68ChRyHmfmG2R0m24iBOl87VrBcJCCIS6drrhRczu/PLyB8QNbYOCYFV/Jw2D/M&#10;dphpN/KJhiJUIkLYZ6jAhNBmUvrSkEW/cC1x9H5cZzFE2VVSdzhGuG1kmiQbabHmuGCwpTdD5W/R&#10;WwU9n4pPWuV6M7/yt5HpNv86fij19DgdX0EEmsI9/N/OtYL1dgm3M/EIyP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f8wMYAAADcAAAADwAAAAAAAAAAAAAAAACYAgAAZHJz&#10;L2Rvd25yZXYueG1sUEsFBgAAAAAEAAQA9QAAAIsDAAAAAA==&#10;" strokeweight="2.25pt">
                            <v:textbox inset="0,0,0,0"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  <w:t>Лит</w:t>
                                  </w:r>
                                </w:p>
                              </w:txbxContent>
                            </v:textbox>
                          </v:shape>
                          <v:shape id="Text Box 38" o:spid="_x0000_s107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it8QA&#10;AADcAAAADwAAAGRycy9kb3ducmV2LnhtbESPQWvCQBSE74L/YXmCF6mbpqIluooUhIAXje2ht0f2&#10;NRvMvg3ZVeO/dwuCx2FmvmFWm9424kqdrx0reJ8mIIhLp2uuFHyfdm+fIHxA1tg4JgV38rBZDwcr&#10;zLS78ZGuRahEhLDPUIEJoc2k9KUhi37qWuLo/bnOYoiyq6Tu8BbhtpFpksylxZrjgsGWvgyV5+Ji&#10;FVz4WBzoI9fzyZ1/jUwX+c92r9R41G+XIAL14RV+tnOtYLZI4f9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lYrfEAAAA3AAAAA8AAAAAAAAAAAAAAAAAmAIAAGRycy9k&#10;b3ducmV2LnhtbFBLBQYAAAAABAAEAPUAAACJAwAAAAA=&#10;" strokeweight="2.25pt">
                            <v:textbox inset="0,0,0,0"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</w:rPr>
                                    <w:t>№ докум.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07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nHLMQA&#10;AADcAAAADwAAAGRycy9kb3ducmV2LnhtbESPQYvCMBSE78L+h/AW9iKaropKNYoIQmEvWvXg7dE8&#10;m7LNS2mi1n+/WRA8DjPzDbNcd7YWd2p95VjB9zABQVw4XXGp4HTcDeYgfEDWWDsmBU/ysF599JaY&#10;avfgA93zUIoIYZ+iAhNCk0rpC0MW/dA1xNG7utZiiLItpW7xEeG2lqMkmUqLFccFgw1tDRW/+c0q&#10;uPEh39M409P+ky9GjmbZefOj1Ndnt1mACNSFd/jVzrSCyWwM/2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pxyzEAAAA3AAAAA8AAAAAAAAAAAAAAAAAmAIAAGRycy9k&#10;b3ducmV2LnhtbFBLBQYAAAAABAAEAPUAAACJAwAAAAA=&#10;" strokeweight="2.25pt">
                            <v:textbox inset="0,0,0,0"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</w:rPr>
                                    <w:t>Изм</w:t>
                                  </w:r>
                                  <w:r w:rsidRPr="00FE4A69"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  <v:shape id="Text Box 40" o:spid="_x0000_s107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BfWMQA&#10;AADcAAAADwAAAGRycy9kb3ducmV2LnhtbESPQYvCMBSE78L+h/AWvMiaropKNYoIQsGLVvfg7dE8&#10;m7LNS2mi1n9vhIU9DjPzDbNcd7YWd2p95VjB9zABQVw4XXGp4Hzafc1B+ICssXZMCp7kYb366C0x&#10;1e7BR7rnoRQRwj5FBSaEJpXSF4Ys+qFriKN3da3FEGVbSt3iI8JtLUdJMpUWK44LBhvaGip+85tV&#10;cONjfqBxpqeDJ1+MHM2yn81eqf5nt1mACNSF//BfO9MKJrMJvM/E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X1jEAAAA3AAAAA8AAAAAAAAAAAAAAAAAmAIAAGRycy9k&#10;b3ducmV2LnhtbFBLBQYAAAAABAAEAPUAAACJAwAAAAA=&#10;" strokeweight="2.25pt">
                            <v:textbox inset="0,0,0,0"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</w:rPr>
                                    <w:t>Подп</w:t>
                                  </w:r>
                                  <w:r w:rsidRPr="00FE4A69"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  <v:shape id="Text Box 41" o:spid="_x0000_s107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z6w8YA&#10;AADcAAAADwAAAGRycy9kb3ducmV2LnhtbESPQWvCQBSE7wX/w/KEXkrdaNtYYjYihULAS03bQ2+P&#10;7DMbzL4N2VXjv3cFocdhZr5h8vVoO3GiwbeOFcxnCQji2umWGwU/35/P7yB8QNbYOSYFF/KwLiYP&#10;OWbanXlHpyo0IkLYZ6jAhNBnUvrakEU/cz1x9PZusBiiHBqpBzxHuO3kIklSabHluGCwpw9D9aE6&#10;WgVH3lVf9FLq9OnCf0YuluXvZqvU43TcrEAEGsN/+N4utYLX5RvczsQjI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z6w8YAAADcAAAADwAAAAAAAAAAAAAAAACYAgAAZHJz&#10;L2Rvd25yZXYueG1sUEsFBgAAAAAEAAQA9QAAAIsDAAAAAA==&#10;" strokeweight="2.25pt">
                            <v:textbox inset="0,0,0,0">
                              <w:txbxContent>
                                <w:p w:rsidR="00F244F7" w:rsidRPr="00FE4A69" w:rsidRDefault="00F244F7" w:rsidP="004848BE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</w:pPr>
                                  <w:r w:rsidRPr="00FE4A69"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  <w:t>Дата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42" o:spid="_x0000_s1080" style="position:absolute;left:3314;top:10907;width:3682;height:1400" coordorigin="2358,10607" coordsize="3682,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        <v:group id="Group 43" o:spid="_x0000_s1081" style="position:absolute;left:2358;top:10609;width:3681;height:1391" coordorigin="2924,10616" coordsize="3681,1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        <v:group id="Group 44" o:spid="_x0000_s1082" style="position:absolute;left:2924;top:1061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            <v:shape id="Text Box 45" o:spid="_x0000_s1083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J3EsUA&#10;AADcAAAADwAAAGRycy9kb3ducmV2LnhtbESPQWsCMRSE74L/IbyCN822tVW3RimlxZ66aD14fGxe&#10;N6ublyWJ7vrvTaHQ4zAz3zDLdW8bcSEfascK7icZCOLS6ZorBfvvj/EcRIjIGhvHpOBKAdar4WCJ&#10;uXYdb+myi5VIEA45KjAxtrmUoTRkMUxcS5y8H+ctxiR9JbXHLsFtIx+y7FlarDktGGzpzVB52p2t&#10;gsL0269jdwjFkXzx2G1a8z57Ump017++gIjUx//wX/tTK5jOFvB7Jh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ncS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 xml:space="preserve">Аверина 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46" o:spid="_x0000_s1084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2uqMIA&#10;AADcAAAADwAAAGRycy9kb3ducmV2LnhtbERPPW/CMBDdkfgP1iF1AwcKBaUYhKpWdCIKdOh4iq9x&#10;ID5HtkvSf18PlTo+ve/tfrCtuJMPjWMF81kGgrhyuuFawcflbboBESKyxtYxKfihAPvdeLTFXLue&#10;S7qfYy1SCIccFZgYu1zKUBmyGGauI07cl/MWY4K+ltpjn8JtKxdZ9iQtNpwaDHb0Yqi6nb+tgsIM&#10;5enaf4biSr547I+deV2vlHqYDIdnEJGG+C/+c79rBctNmp/OpCM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7a6owgAAANwAAAAPAAAAAAAAAAAAAAAAAJgCAABkcnMvZG93&#10;bnJldi54bWxQSwUGAAAAAAQABAD1AAAAhw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</w:rPr>
                                        <w:t>Разраб</w:t>
                                      </w: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47" o:spid="_x0000_s1085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ELM8QA&#10;AADcAAAADwAAAGRycy9kb3ducmV2LnhtbESPT2sCMRTE7wW/Q3iCt5rV/pOtUUQq9uSi9eDxsXnd&#10;rG5eliS622/fCIUeh5n5DTNf9rYRN/KhdqxgMs5AEJdO11wpOH5tHmcgQkTW2DgmBT8UYLkYPMwx&#10;167jPd0OsRIJwiFHBSbGNpcylIYshrFriZP37bzFmKSvpPbYJbht5DTLXqXFmtOCwZbWhsrL4WoV&#10;FKbf787dKRRn8sVTt23Nx9uLUqNhv3oHEamP/+G/9qdW8DybwP1MOg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hCzPEAAAA3AAAAA8AAAAAAAAAAAAAAAAAmAIAAGRycy9k&#10;b3ducmV2LnhtbFBLBQYAAAAABAAEAPUAAACJAwAAAAA=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48" o:spid="_x0000_s1086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VRMUA&#10;AADcAAAADwAAAGRycy9kb3ducmV2LnhtbESPT2sCMRTE7wW/Q3hCbzVbbVVWo5Riqacu/jl4fGye&#10;m7WblyVJ3e23N4WCx2FmfsMs171txJV8qB0reB5lIIhLp2uuFBwPH09zECEia2wck4JfCrBeDR6W&#10;mGvX8Y6u+1iJBOGQowITY5tLGUpDFsPItcTJOztvMSbpK6k9dgluGznOsqm0WHNaMNjSu6Hye/9j&#10;FRSm331dulMoLuSLSffZms3sVanHYf+2ABGpj/fwf3urFbzMx/B3Jh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c5VE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FE4A69" w:rsidRDefault="00F244F7" w:rsidP="00A74238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</w:rPr>
                                      </w:pPr>
                                      <w:r>
                                        <w:rPr>
                                          <w:rFonts w:ascii="GOST 2.304 type A" w:hAnsi="GOST 2.304 type A"/>
                                        </w:rPr>
                                        <w:t>0722.</w:t>
                                      </w:r>
                                    </w:p>
                                    <w:p w:rsidR="00F244F7" w:rsidRPr="00A74238" w:rsidRDefault="00F244F7" w:rsidP="004848BE">
                                      <w:pPr>
                                        <w:pStyle w:val="a3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Group 49" o:spid="_x0000_s1087" style="position:absolute;left:2925;top:10895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            <v:shape id="Text Box 50" o:spid="_x0000_s1088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aoq8UA&#10;AADcAAAADwAAAGRycy9kb3ducmV2LnhtbESPS2vDMBCE74X8B7GB3Bo5jzbBiRJCaWlPNXkcclys&#10;jeXEWhlJjd1/XxUKPQ4z8w2z3va2EXfyoXasYDLOQBCXTtdcKTgd3x6XIEJE1tg4JgXfFGC7GTys&#10;Mdeu4z3dD7ESCcIhRwUmxjaXMpSGLIaxa4mTd3HeYkzSV1J77BLcNnKaZc/SYs1pwWBLL4bK2+HL&#10;KihMv/+8dudQXMkXs+69Na+LJ6VGw363AhGpj//hv/aHVjBfzu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1qir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Аверин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51" o:spid="_x0000_s1089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oNMMUA&#10;AADcAAAADwAAAGRycy9kb3ducmV2LnhtbESPQWsCMRSE74L/ITyhN83W1la2RpHSUk8uWg8eH5vX&#10;zdrNy5Kk7vrvjSD0OMzMN8xi1dtGnMmH2rGCx0kGgrh0uuZKweH7czwHESKyxsYxKbhQgNVyOFhg&#10;rl3HOzrvYyUShEOOCkyMbS5lKA1ZDBPXEifvx3mLMUlfSe2xS3DbyGmWvUiLNacFgy29Gyp/939W&#10;QWH63fbUHUNxIl88dV+t+XidKfUw6tdvICL18T98b2+0guf5DG5n0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g0w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</w:rPr>
                                        <w:t>ГИП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52" o:spid="_x0000_s1090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iTR8UA&#10;AADcAAAADwAAAGRycy9kb3ducmV2LnhtbESPQWsCMRSE74L/ITyhN83WVitbo0hpqScXrQePj83r&#10;Zu3mZUlSd/33Rij0OMzMN8xy3dtGXMiH2rGCx0kGgrh0uuZKwfHrY7wAESKyxsYxKbhSgPVqOFhi&#10;rl3He7ocYiUShEOOCkyMbS5lKA1ZDBPXEifv23mLMUlfSe2xS3DbyGmWzaXFmtOCwZbeDJU/h1+r&#10;oDD9fnfuTqE4ky+eus/WvL/MlHoY9ZtXEJH6+B/+a2+1gufFHO5n0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JNH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53" o:spid="_x0000_s1091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Q23MUA&#10;AADcAAAADwAAAGRycy9kb3ducmV2LnhtbESPT2sCMRTE74LfITyhN83a+o/VKFJa2lMXbQ8eH5vX&#10;zdrNy5Kk7vrtm4LgcZiZ3zCbXW8bcSEfascKppMMBHHpdM2Vgq/P1/EKRIjIGhvHpOBKAXbb4WCD&#10;uXYdH+hyjJVIEA45KjAxtrmUoTRkMUxcS5y8b+ctxiR9JbXHLsFtIx+zbCEt1pwWDLb0bKj8Of5a&#10;BYXpDx/n7hSKM/niqXtrzctyrtTDqN+vQUTq4z18a79rBbPVEv7Pp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Dbc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</w:rPr>
                                      </w:pPr>
                                      <w:r>
                                        <w:rPr>
                                          <w:rFonts w:ascii="GOST 2.304 type A" w:hAnsi="GOST 2.304 type A"/>
                                        </w:rPr>
                                        <w:t>07.22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54" o:spid="_x0000_s1092" style="position:absolute;left:2925;top:11174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          <v:shape id="Text Box 55" o:spid="_x0000_s1093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cHNcYA&#10;AADcAAAADwAAAGRycy9kb3ducmV2LnhtbESPzW7CMBCE70i8g7WVuIHTlvKTYlBVtaKnRtAeOK7i&#10;bRyI15FtSHh7XKlSj6OZ+Uaz2vS2ERfyoXas4H6SgSAuna65UvD99T5egAgRWWPjmBRcKcBmPRys&#10;MNeu4x1d9rESCcIhRwUmxjaXMpSGLIaJa4mT9+O8xZikr6T22CW4beRDls2kxZrTgsGWXg2Vp/3Z&#10;KihMv/s8dodQHMkXj922NW/zJ6VGd/3LM4hIffwP/7U/tILpYgm/Z9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cHNcYAAADcAAAADwAAAAAAAAAAAAAAAACYAgAAZHJz&#10;L2Rvd25yZXYueG1sUEsFBgAAAAAEAAQA9QAAAIsDAAAAAA==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56" o:spid="_x0000_s1094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4dcIA&#10;AADcAAAADwAAAGRycy9kb3ducmV2LnhtbERPPW/CMBDdK/U/WFeJrTil0JaAQagCwdQI2oHxFB9x&#10;aHyObEPCv8dDpY5P73u+7G0jruRD7VjByzADQVw6XXOl4Od78/wBIkRkjY1jUnCjAMvF48Mcc+06&#10;3tP1ECuRQjjkqMDE2OZShtKQxTB0LXHiTs5bjAn6SmqPXQq3jRxl2Zu0WHNqMNjSp6Hy93CxCgrT&#10;77/O3TEUZ/LFa7dtzfp9otTgqV/NQETq47/4z73TCsbTND+dSUd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NDh1wgAAANwAAAAPAAAAAAAAAAAAAAAAAJgCAABkcnMvZG93&#10;bnJldi54bWxQSwUGAAAAAAQABAD1AAAAhw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Т. контр.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57" o:spid="_x0000_s1095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d7sUA&#10;AADcAAAADwAAAGRycy9kb3ducmV2LnhtbESPQWsCMRSE70L/Q3iCN83a2lZXo5TSYk9dtD14fGye&#10;m7WblyWJ7vrvTaHQ4zAz3zCrTW8bcSEfascKppMMBHHpdM2Vgu+v9/EcRIjIGhvHpOBKATbru8EK&#10;c+063tFlHyuRIBxyVGBibHMpQ2nIYpi4ljh5R+ctxiR9JbXHLsFtI++z7ElarDktGGzp1VD5sz9b&#10;BYXpd5+n7hCKE/niodu25u35UanRsH9ZgojUx//wX/tDK5gtpvB7Jh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J3u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58" o:spid="_x0000_s1096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DmcYA&#10;AADcAAAADwAAAGRycy9kb3ducmV2LnhtbESPS0/DMBCE70j8B2uRuFGnpfSR1q0QApUTUR+HHlfx&#10;Nk6J15FtmvTf10hIHEcz841mue5tIy7kQ+1YwXCQgSAuna65UnDYfzzNQISIrLFxTAquFGC9ur9b&#10;Yq5dx1u67GIlEoRDjgpMjG0uZSgNWQwD1xIn7+S8xZikr6T22CW4beQoyybSYs1pwWBLb4bK792P&#10;VVCYfvt17o6hOJMvnrtNa96nL0o9PvSvCxCR+vgf/mt/agXj+Qh+z6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oDmcYAAADcAAAADwAAAAAAAAAAAAAAAACYAgAAZHJz&#10;L2Rvd25yZXYueG1sUEsFBgAAAAAEAAQA9QAAAIsDAAAAAA==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Group 59" o:spid="_x0000_s1097" style="position:absolute;left:2926;top:11449;width:3679;height:281" coordorigin="2197,10916" coordsize="3682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          <v:shape id="Text Box 60" o:spid="_x0000_s1098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8+dsYA&#10;AADcAAAADwAAAGRycy9kb3ducmV2LnhtbESPS0/DMBCE70j8B2uRuFGnUPpI61YIUZUTUR+HHlfx&#10;Nk6J15FtmvTf10hIHEcz841mseptIy7kQ+1YwXCQgSAuna65UnDYr5+mIEJE1tg4JgVXCrBa3t8t&#10;MNeu4y1ddrESCcIhRwUmxjaXMpSGLIaBa4mTd3LeYkzSV1J77BLcNvI5y8bSYs1pwWBL74bK792P&#10;VVCYfvt17o6hOJMvXrpNaz4mr0o9PvRvcxCR+vgf/mt/agWj2Qh+z6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8+dsYAAADcAAAADwAAAAAAAAAAAAAAAACYAgAAZHJz&#10;L2Rvd25yZXYueG1sUEsFBgAAAAAEAAQA9QAAAIsDAAAAAA==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</w:rPr>
                                        <w:t>Борисенко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61" o:spid="_x0000_s1099" type="#_x0000_t202" style="position:absolute;left:2197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b7cUA&#10;AADcAAAADwAAAGRycy9kb3ducmV2LnhtbESPS0/DMBCE75X4D9YicWudAn2ldSuEQHAi6uPQ4yre&#10;xinxOrJNE/59XQmJ42hmvtGsNr1txIV8qB0rGI8yEMSl0zVXCg779+EcRIjIGhvHpOCXAmzWd4MV&#10;5tp1vKXLLlYiQTjkqMDE2OZShtKQxTByLXHyTs5bjEn6SmqPXYLbRj5m2VRarDktGGzp1VD5vfux&#10;CgrTb7/O3TEUZ/LFU/fRmrfZRKmH+/5lCSJSH//Df+1PreB5MYHbmXQ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5vt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A74238" w:rsidRDefault="00F244F7" w:rsidP="004848BE">
                                      <w:pPr>
                                        <w:pStyle w:val="a3"/>
                                        <w:rPr>
                                          <w:rFonts w:ascii="ISOCPEUR" w:hAnsi="ISOCPEUR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Н. контр</w:t>
                                      </w:r>
                                      <w:r w:rsidRPr="00A74238">
                                        <w:rPr>
                                          <w:rFonts w:ascii="ISOCPEUR" w:hAnsi="ISOCPEUR"/>
                                          <w:noProof w:val="0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62" o:spid="_x0000_s1100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EFmsUA&#10;AADcAAAADwAAAGRycy9kb3ducmV2LnhtbESPQWsCMRSE74L/IbyCN822tVa3RimlxZ66aD14fGxe&#10;N6ublyWJ7vrvTaHQ4zAz3zDLdW8bcSEfascK7icZCOLS6ZorBfvvj/EcRIjIGhvHpOBKAdar4WCJ&#10;uXYdb+myi5VIEA45KjAxtrmUoTRkMUxcS5y8H+ctxiR9JbXHLsFtIx+ybCYt1pwWDLb0Zqg87c5W&#10;QWH67dexO4TiSL547DateX9+Ump017++gIjUx//wX/tTK5guZvB7Jh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kQWa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63" o:spid="_x0000_s1101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gAcUA&#10;AADcAAAADwAAAGRycy9kb3ducmV2LnhtbESPQWsCMRSE74L/IbyCN822tVW3RimlxZ66aD14fGxe&#10;N6ublyWJ7vrvTaHQ4zAz3zDLdW8bcSEfascK7icZCOLS6ZorBfvvj/EcRIjIGhvHpOBKAdar4WCJ&#10;uXYdb+myi5VIEA45KjAxtrmUoTRkMUxcS5y8H+ctxiR9JbXHLsFtIx+y7FlarDktGGzpzVB52p2t&#10;gsL0269jdwjFkXzx2G1a8z57Ump017++gIjUx//wX/tTK5guZvB7Jh0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aABxQAAANwAAAAPAAAAAAAAAAAAAAAAAJgCAABkcnMv&#10;ZG93bnJldi54bWxQSwUGAAAAAAQABAD1AAAAigMAAAAA&#10;" strokeweight="1pt">
                                <v:textbox inset="0,0,0,0">
                                  <w:txbxContent>
                                    <w:p w:rsidR="00F244F7" w:rsidRPr="00FE4A69" w:rsidRDefault="00F244F7" w:rsidP="00A74238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</w:rPr>
                                      </w:pPr>
                                      <w:r>
                                        <w:rPr>
                                          <w:rFonts w:ascii="GOST 2.304 type A" w:hAnsi="GOST 2.304 type A"/>
                                        </w:rPr>
                                        <w:t>07.22</w:t>
                                      </w:r>
                                    </w:p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Group 64" o:spid="_x0000_s1102" style="position:absolute;left:2925;top:1172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          <v:shape id="Text Box 65" o:spid="_x0000_s1103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6R6MYA&#10;AADcAAAADwAAAGRycy9kb3ducmV2LnhtbESPzW7CMBCE70i8g7WVuIHTlvKTYlBVtaKnRtAeOK7i&#10;bRyI15FtSHh7XKlSj6OZ+Uaz2vS2ERfyoXas4H6SgSAuna65UvD99T5egAgRWWPjmBRcKcBmPRys&#10;MNeu4x1d9rESCcIhRwUmxjaXMpSGLIaJa4mT9+O8xZikr6T22CW4beRDls2kxZrTgsGWXg2Vp/3Z&#10;KihMv/s8dodQHMkXj922NW/zJ6VGd/3LM4hIffwP/7U/tILpcgm/Z9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6R6MYAAADcAAAADwAAAAAAAAAAAAAAAACYAgAAZHJz&#10;L2Rvd25yZXYueG1sUEsFBgAAAAAEAAQA9QAAAIsDAAAAAA==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</w:rPr>
                                        <w:t>Борисенко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66" o:spid="_x0000_s1104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+ib8IA&#10;AADcAAAADwAAAGRycy9kb3ducmV2LnhtbERPu2rDMBTdC/kHcQPdGjktaYITOYTQ0k41eQwZL9aN&#10;Zce6MpIau39fDYWOh/PebEfbiTv50DhWMJ9lIIgrpxuuFZxP708rECEia+wck4IfCrAtJg8bzLUb&#10;+ED3Y6xFCuGQowITY59LGSpDFsPM9cSJuzpvMSboa6k9DincdvI5y16lxYZTg8Ge9oaq2/HbKijN&#10;ePhqh0soW/Lly/DRm7flQqnH6bhbg4g0xn/xn/tTK1hkaX46k4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36JvwgAAANwAAAAPAAAAAAAAAAAAAAAAAJgCAABkcnMvZG93&#10;bnJldi54bWxQSwUGAAAAAAQABAD1AAAAhwMAAAAA&#10;" strokeweight="1pt">
                                <v:textbox inset="0,0,0,0">
                                  <w:txbxContent>
                                    <w:p w:rsidR="00F244F7" w:rsidRPr="00FE4A69" w:rsidRDefault="00F244F7" w:rsidP="004848BE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</w:pPr>
                                      <w:r w:rsidRPr="00FE4A69">
                                        <w:rPr>
                                          <w:rFonts w:ascii="GOST 2.304 type A" w:hAnsi="GOST 2.304 type A"/>
                                        </w:rPr>
                                        <w:t>Утв</w:t>
                                      </w:r>
                                      <w:r w:rsidRPr="00FE4A69">
                                        <w:rPr>
                                          <w:rFonts w:ascii="GOST 2.304 type A" w:hAnsi="GOST 2.304 type A"/>
                                          <w:noProof w:val="0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67" o:spid="_x0000_s1105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MH9MQA&#10;AADcAAAADwAAAGRycy9kb3ducmV2LnhtbESPT2sCMRTE7wW/Q3hCbzVri1VWo4hU2lMX/xw8PjbP&#10;zermZUmiu/32TaHgcZiZ3zCLVW8bcScfascKxqMMBHHpdM2VguNh+zIDESKyxsYxKfihAKvl4GmB&#10;uXYd7+i+j5VIEA45KjAxtrmUoTRkMYxcS5y8s/MWY5K+ktpjl+C2ka9Z9i4t1pwWDLa0MVRe9zer&#10;oDD97vvSnUJxIV+8dZ+t+ZhOlHoe9us5iEh9fIT/219awSQbw9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TB/TEAAAA3AAAAA8AAAAAAAAAAAAAAAAAmAIAAGRycy9k&#10;b3ducmV2LnhtbFBLBQYAAAAABAAEAPUAAACJAwAAAAA=&#10;" strokeweight="1pt">
                                <v:textbox inset="0,0,0,0">
                                  <w:txbxContent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68" o:spid="_x0000_s1106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GZg8QA&#10;AADcAAAADwAAAGRycy9kb3ducmV2LnhtbESPT2sCMRTE74V+h/CE3mpWi1VWo5RSsacu/jl4fGye&#10;m9XNy5JEd/32TaHgcZiZ3zCLVW8bcSMfascKRsMMBHHpdM2VgsN+/ToDESKyxsYxKbhTgNXy+WmB&#10;uXYdb+m2i5VIEA45KjAxtrmUoTRkMQxdS5y8k/MWY5K+ktpjl+C2keMse5cWa04LBlv6NFRedler&#10;oDD99ufcHUNxJl+8dZvWfE0nSr0M+o85iEh9fIT/299awSQbw9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BmYPEAAAA3AAAAA8AAAAAAAAAAAAAAAAAmAIAAGRycy9k&#10;b3ducmV2LnhtbFBLBQYAAAAABAAEAPUAAACJAwAAAAA=&#10;" strokeweight="1pt">
                                <v:textbox inset="0,0,0,0">
                                  <w:txbxContent>
                                    <w:p w:rsidR="00F244F7" w:rsidRPr="00FE4A69" w:rsidRDefault="00F244F7" w:rsidP="00A74238">
                                      <w:pPr>
                                        <w:pStyle w:val="a3"/>
                                        <w:rPr>
                                          <w:rFonts w:ascii="GOST 2.304 type A" w:hAnsi="GOST 2.304 type A"/>
                                        </w:rPr>
                                      </w:pPr>
                                      <w:r>
                                        <w:rPr>
                                          <w:rFonts w:ascii="GOST 2.304 type A" w:hAnsi="GOST 2.304 type A"/>
                                        </w:rPr>
                                        <w:t>07.22.</w:t>
                                      </w:r>
                                    </w:p>
                                    <w:p w:rsidR="00F244F7" w:rsidRDefault="00F244F7" w:rsidP="004848BE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69" o:spid="_x0000_s1107" style="position:absolute;flip:x;visibility:visible;mso-wrap-style:square" from="5473,10607" to="5473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Mk5MgAAADcAAAADwAAAGRycy9kb3ducmV2LnhtbESPT2sCMRDF70K/Q5hCL1KTVq2yNUpR&#10;WxVKwT8Hj+Nm3F26mSybVNdvb4SCx8eb93vzRpPGluJEtS8ca3jpKBDEqTMFZxp228/nIQgfkA2W&#10;jknDhTxMxg+tESbGnXlNp03IRISwT1BDHkKVSOnTnCz6jquIo3d0tcUQZZ1JU+M5wm0pX5V6kxYL&#10;jg05VjTNKf3d/Nn4xqy3XV0Oi6/Bz3yafh9XvbZa7rV+emw+3kEEasL9+D+9NBr6qgu3MZEAcnw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pMk5MgAAADcAAAADwAAAAAA&#10;AAAAAAAAAAChAgAAZHJzL2Rvd25yZXYueG1sUEsFBgAAAAAEAAQA+QAAAJYDAAAAAA==&#10;" strokeweight="2.25pt"/>
                          <v:line id="Line 70" o:spid="_x0000_s1108" style="position:absolute;flip:x;visibility:visible;mso-wrap-style:square" from="6040,10607" to="6040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q8kMgAAADcAAAADwAAAGRycy9kb3ducmV2LnhtbESPS2sCQRCE7wH/w9BCLkFnEjYqq6ME&#10;81IQwcfBY7vT7i7Z6Vl2Jrr+eycg5FhU11ddk1lrK3GmxpeONTz3FQjizJmScw373WdvBMIHZIOV&#10;Y9JwJQ+zaedhgqlxF97QeRtyESHsU9RQhFCnUvqsIIu+72ri6J1cYzFE2eTSNHiJcFvJF6UG0mLJ&#10;saHAmuYFZT/bXxvfeE92y+vx+2u4/phnq9MyeVKLg9aP3fZtDCJQG/6P7+mF0fCqEvgbEwkgp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Xq8kMgAAADcAAAADwAAAAAA&#10;AAAAAAAAAAChAgAAZHJzL2Rvd25yZXYueG1sUEsFBgAAAAAEAAQA+QAAAJYDAAAAAA==&#10;" strokeweight="2.25pt"/>
                          <v:line id="Line 71" o:spid="_x0000_s1109" style="position:absolute;flip:x;visibility:visible;mso-wrap-style:square" from="3322,10607" to="332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YZC8gAAADcAAAADwAAAGRycy9kb3ducmV2LnhtbESPQWsCMRCF74L/IUyhl1ITi1pZjSK2&#10;tQpS6OrB43Qz7i5uJssm1fXfN0LB4+PN+9686by1lThT40vHGvo9BYI4c6bkXMN+9/E8BuEDssHK&#10;MWm4kof5rNuZYmLchb/pnIZcRAj7BDUUIdSJlD4ryKLvuZo4ekfXWAxRNrk0DV4i3FbyRamRtFhy&#10;bCiwpmVB2Sn9tfGNt8Fuc/35XL1+vS+z7XEzeFLrg9aPD+1iAiJQG+7H/+m10TBUQ7iNiQSQs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jYZC8gAAADcAAAADwAAAAAA&#10;AAAAAAAAAAChAgAAZHJzL2Rvd25yZXYueG1sUEsFBgAAAAAEAAQA+QAAAJYDAAAAAA==&#10;" strokeweight="2.25pt"/>
                          <v:line id="Line 72" o:spid="_x0000_s1110" style="position:absolute;flip:x;visibility:visible;mso-wrap-style:square" from="4621,10607" to="462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SHfMgAAADcAAAADwAAAGRycy9kb3ducmV2LnhtbESPS2sCQRCE74H8h6GFXERnDL7YOIqY&#10;l0IQXD3k2O60u0t2epadia7/3hECORbV9VXXbNHaSpyp8aVjDYO+AkGcOVNyruGwf+9NQfiAbLBy&#10;TBqu5GExf3yYYWLchXd0TkMuIoR9ghqKEOpESp8VZNH3XU0cvZNrLIYom1yaBi8Rbiv5rNRYWiw5&#10;NhRY06qg7Cf9tfGN1+F+cz1+fky2b6vs67QZdtX6W+unTrt8ARGoDf/Hf+m10TBSY7iPiQS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uSHfMgAAADcAAAADwAAAAAA&#10;AAAAAAAAAAChAgAAZHJzL2Rvd25yZXYueG1sUEsFBgAAAAAEAAQA+QAAAJYDAAAAAA==&#10;" strokeweight="2.25pt"/>
                          <v:line id="Line 73" o:spid="_x0000_s1111" style="position:absolute;flip:x;visibility:visible;mso-wrap-style:square" from="2361,10607" to="236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i58gAAADcAAAADwAAAGRycy9kb3ducmV2LnhtbESPT2sCMRDF74LfIYzQS9GkxVZZjVKs&#10;rQpF8M/B47gZd5duJssm6vrtG6Hg8fHm/d688bSxpbhQ7QvHGl56CgRx6kzBmYb97qs7BOEDssHS&#10;MWm4kYfppN0aY2LclTd02YZMRAj7BDXkIVSJlD7NyaLvuYo4eidXWwxR1pk0NV4j3JbyVal3abHg&#10;2JBjRbOc0t/t2cY3Pvu71e24+B6s57P057TqP6vlQeunTvMxAhGoCY/j//TSaHhTA7iPiQSQk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agi58gAAADcAAAADwAAAAAA&#10;AAAAAAAAAAChAgAAZHJzL2Rvd25yZXYueG1sUEsFBgAAAAAEAAQA+QAAAJYDAAAAAA==&#10;" strokeweight="2.25pt"/>
                        </v:group>
                      </v:group>
                      <v:group id="Group 74" o:spid="_x0000_s1112" style="position:absolute;left:3028;top:10033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        <v:group id="Group 75" o:spid="_x0000_s1113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      <v:group id="Group 76" o:spid="_x0000_s1114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          <v:shape id="Text Box 77" o:spid="_x0000_s111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qRKcQA&#10;AADcAAAADwAAAGRycy9kb3ducmV2LnhtbESPQWsCMRSE70L/Q3gFb5pdxVq2RhGxtCcXtYceH5vX&#10;zdrNy5Kk7vbfN0LB4zAz3zCrzWBbcSUfGscK8mkGgrhyuuFawcf5dfIMIkRkja1jUvBLATbrh9EK&#10;C+16PtL1FGuRIBwKVGBi7AopQ2XIYpi6jjh5X85bjEn6WmqPfYLbVs6y7ElabDgtGOxoZ6j6Pv1Y&#10;BaUZjodL/xnKC/ly3r91Zr9cKDV+HLYvICIN8R7+b79rBYs8h9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KkSnEAAAA3AAAAA8AAAAAAAAAAAAAAAAAmAIAAGRycy9k&#10;b3ducmV2LnhtbFBLBQYAAAAABAAEAPUAAACJAwAAAAA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78" o:spid="_x0000_s111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3PucYA&#10;AADdAAAADwAAAGRycy9kb3ducmV2LnhtbESPQU/DMAyF70j8h8hI3FjKpjFUlk0IbYLTqg0OHK3G&#10;NB2NUyXZWv79fJjEzdZ7fu/zcj36Tp0ppjawgcdJAYq4DrblxsDX5/bhGVTKyBa7wGTgjxKsV7c3&#10;SyxtGHhP50NulIRwKtGAy7kvtU61I49pEnpi0X5C9JhljY22EQcJ952eFsWT9tiyNDjs6c1R/Xs4&#10;eQOVG/e74/CdqiPFaja8926zmBtzfze+voDKNOZ/8/X6wwp+MRV++UZG0K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3PucYAAADdAAAADwAAAAAAAAAAAAAAAACYAgAAZHJz&#10;L2Rvd25yZXYueG1sUEsFBgAAAAAEAAQA9QAAAIsDAAAAAA=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79" o:spid="_x0000_s111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FqIsMA&#10;AADdAAAADwAAAGRycy9kb3ducmV2LnhtbERPTWsCMRC9F/ofwhS81ayWalmNImKxpy6uPXgcNtPN&#10;2s1kSaK7/fdNQfA2j/c5y/VgW3ElHxrHCibjDARx5XTDtYKv4/vzG4gQkTW2jknBLwVYrx4flphr&#10;1/OBrmWsRQrhkKMCE2OXSxkqQxbD2HXEift23mJM0NdSe+xTuG3lNMtm0mLDqcFgR1tD1U95sQoK&#10;Mxw+z/0pFGfyxUu/78xu/qrU6GnYLEBEGuJdfHN/6DQ/m07g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FqIsMAAADdAAAADwAAAAAAAAAAAAAAAACYAgAAZHJzL2Rv&#10;d25yZXYueG1sUEsFBgAAAAAEAAQA9QAAAIgDAAAAAA=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80" o:spid="_x0000_s111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0VcMA&#10;AADdAAAADwAAAGRycy9kb3ducmV2LnhtbERPTWsCMRC9C/0PYQq9abYrtrI1iojSnly0PXgcNtPN&#10;2s1kSaK7/fdGKPQ2j/c5i9VgW3ElHxrHCp4nGQjiyumGawVfn7vxHESIyBpbx6TglwKslg+jBRba&#10;9Xyg6zHWIoVwKFCBibErpAyVIYth4jrixH07bzEm6GupPfYp3LYyz7IXabHh1GCwo42h6ud4sQpK&#10;Mxz25/4UyjP5ctq/d2b7OlPq6XFYv4GINMR/8Z/7Q6f5WZ7D/Zt0gl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P0VcMAAADdAAAADwAAAAAAAAAAAAAAAACYAgAAZHJzL2Rv&#10;d25yZXYueG1sUEsFBgAAAAAEAAQA9QAAAIgDAAAAAA=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81" o:spid="_x0000_s111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9RzsMA&#10;AADdAAAADwAAAGRycy9kb3ducmV2LnhtbERPS2sCMRC+F/wPYYTealalVVajSKm0py4+Dh6HzbhZ&#10;3UyWJLrbf98UCt7m43vOct3bRtzJh9qxgvEoA0FcOl1zpeB42L7MQYSIrLFxTAp+KMB6NXhaYq5d&#10;xzu672MlUgiHHBWYGNtcylAashhGriVO3Nl5izFBX0ntsUvhtpGTLHuTFmtODQZbejdUXvc3q6Aw&#10;/e770p1CcSFfTLvP1nzMXpV6HvabBYhIfXyI/91fOs3PJlP4+yad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9RzsMAAADdAAAADwAAAAAAAAAAAAAAAACYAgAAZHJzL2Rv&#10;d25yZXYueG1sUEsFBgAAAAAEAAQA9QAAAIgDAAAAAA=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82" o:spid="_x0000_s1120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    <v:shape id="Text Box 83" o:spid="_x0000_s1121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z3fsUA&#10;AADcAAAADwAAAGRycy9kb3ducmV2LnhtbESPzWrDMBCE74W8g9hAbo3clMbFiRJKSUlPNfk59LhY&#10;G8uptTKSErtvXxUCOQ4z8w2zXA+2FVfyoXGs4GmagSCunG64VnA8fDy+gggRWWPrmBT8UoD1avSw&#10;xEK7nnd03cdaJAiHAhWYGLtCylAZshimriNO3sl5izFJX0vtsU9w28pZls2lxYbTgsGO3g1VP/uL&#10;VVCaYfd17r9DeSZfPvfbzmzyF6Um4+FtASLSEO/hW/tTK5hlOfyfS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Pd+xQAAANwAAAAPAAAAAAAAAAAAAAAAAJgCAABkcnMv&#10;ZG93bnJldi54bWxQSwUGAAAAAAQABAD1AAAAigMAAAAA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84" o:spid="_x0000_s1122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jDMEA&#10;AADcAAAADwAAAGRycy9kb3ducmV2LnhtbERPu27CMBTdK/EP1kViKw5ULShgEEKtYGrEY2C8ii9x&#10;IL6ObJeEv6+HSh2Pznu57m0jHuRD7VjBZJyBIC6drrlScD59vc5BhIissXFMCp4UYL0avCwx167j&#10;Az2OsRIphEOOCkyMbS5lKA1ZDGPXEifu6rzFmKCvpPbYpXDbyGmWfUiLNacGgy1tDZX3449VUJj+&#10;8H3rLqG4kS/eul1rPmfvSo2G/WYBIlIf/8V/7r1WMM3S2nQmHQG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DYwzBAAAA3AAAAA8AAAAAAAAAAAAAAAAAmAIAAGRycy9kb3du&#10;cmV2LnhtbFBLBQYAAAAABAAEAPUAAACGAwAAAAA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85" o:spid="_x0000_s1123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/Gl8QA&#10;AADcAAAADwAAAGRycy9kb3ducmV2LnhtbESPQWsCMRSE7wX/Q3hCbzVbpa2uRhGx1FMXrQePj81z&#10;s3bzsiSpu/33plDwOMzMN8xi1dtGXMmH2rGC51EGgrh0uuZKwfHr/WkKIkRkjY1jUvBLAVbLwcMC&#10;c+063tP1ECuRIBxyVGBibHMpQ2nIYhi5ljh5Z+ctxiR9JbXHLsFtI8dZ9iot1pwWDLa0MVR+H36s&#10;gsL0+89LdwrFhXwx6T5as317Uepx2K/nICL18R7+b++0gnE2g78z6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xpfEAAAA3AAAAA8AAAAAAAAAAAAAAAAAmAIAAGRycy9k&#10;b3ducmV2LnhtbFBLBQYAAAAABAAEAPUAAACJAwAAAAA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86" o:spid="_x0000_s1124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z518EA&#10;AADcAAAADwAAAGRycy9kb3ducmV2LnhtbERPz2vCMBS+D/wfwhO8zVRlm1SjiCjutKLz4PHRPJtq&#10;81KSaLv/fjkMdvz4fi/XvW3Ek3yoHSuYjDMQxKXTNVcKzt/71zmIEJE1No5JwQ8FWK8GL0vMtev4&#10;SM9TrEQK4ZCjAhNjm0sZSkMWw9i1xIm7Om8xJugrqT12Kdw2cppl79JizanBYEtbQ+X99LAKCtMf&#10;v27dJRQ38sWsO7Rm9/Gm1GjYbxYgIvXxX/zn/tQKppM0P51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s+dfBAAAA3AAAAA8AAAAAAAAAAAAAAAAAmAIAAGRycy9kb3du&#10;cmV2LnhtbFBLBQYAAAAABAAEAPUAAACGAwAAAAA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87" o:spid="_x0000_s1125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cTMQA&#10;AADcAAAADwAAAGRycy9kb3ducmV2LnhtbESPQWsCMRSE74X+h/AK3mp2LdayNYpIi55c1B56fGxe&#10;N2s3L0uSuuu/N0LB4zAz3zDz5WBbcSYfGscK8nEGgrhyuuFawdfx8/kNRIjIGlvHpOBCAZaLx4c5&#10;Ftr1vKfzIdYiQTgUqMDE2BVShsqQxTB2HXHyfpy3GJP0tdQe+wS3rZxk2au02HBaMNjR2lD1e/iz&#10;Ckoz7Hen/juUJ/LlS7/pzMdsqtToaVi9g4g0xHv4v73VCiZ5Drcz6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gXEzEAAAA3AAAAA8AAAAAAAAAAAAAAAAAmAIAAGRycy9k&#10;b3ducmV2LnhtbFBLBQYAAAAABAAEAPUAAACJAwAAAAA=&#10;" strokeweight="1pt">
                              <v:textbox inset="0,0,0,0">
                                <w:txbxContent>
                                  <w:p w:rsidR="00F244F7" w:rsidRDefault="00F244F7" w:rsidP="004848BE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Line 88" o:spid="_x0000_s1126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IFOcQAAADcAAAADwAAAGRycy9kb3ducmV2LnhtbESPwWrDMBBE74X8g9hCbrVsE0pxrIRi&#10;CPiQHuKW5LpYW8vUWjmWmjh/HwUKPQ4z84Ypt7MdxIUm3ztWkCUpCOLW6Z47BV+fu5c3ED4gaxwc&#10;k4IbedhuFk8lFtpd+UCXJnQiQtgXqMCEMBZS+taQRZ+4kTh6326yGKKcOqknvEa4HWSepq/SYs9x&#10;weBIlaH2p/m1ClYftdGnee/3h7Q+Un9eVefGKbV8nt/XIALN4T/81661gjzL4XEmHgG5u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QgU5xAAAANwAAAAPAAAAAAAAAAAA&#10;AAAAAKECAABkcnMvZG93bnJldi54bWxQSwUGAAAAAAQABAD5AAAAkgMAAAAA&#10;" strokeweight="2.25pt"/>
                        <v:line id="Line 89" o:spid="_x0000_s1127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6gosMAAADcAAAADwAAAGRycy9kb3ducmV2LnhtbESPT4vCMBTE78J+h/AWvNnUP8hSjSLC&#10;Qg/uwSru9dE8m2LzUpusdr+9EQSPw8z8hlmue9uIG3W+dqxgnKQgiEuna64UHA/foy8QPiBrbByT&#10;gn/ysF59DJaYaXfnPd2KUIkIYZ+hAhNCm0npS0MWfeJa4uidXWcxRNlVUnd4j3DbyEmazqXFmuOC&#10;wZa2hspL8WcVzH5yo3/7nd/t0/xE9XW2vRZOqeFnv1mACNSHd/jVzrWCyXgKzzPx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OoKLDAAAA3AAAAA8AAAAAAAAAAAAA&#10;AAAAoQIAAGRycy9kb3ducmV2LnhtbFBLBQYAAAAABAAEAPkAAACRAwAAAAA=&#10;" strokeweight="2.25pt"/>
                        <v:line id="Line 90" o:spid="_x0000_s1128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c41sQAAADcAAAADwAAAGRycy9kb3ducmV2LnhtbESPwWrDMBBE74H+g9hCb4mcYEJwo4Ri&#10;KPiQHuKE9LpYW8vUWtmWart/XxUCOQ4z84bZH2fbipEG3zhWsF4lIIgrpxuuFVwv78sdCB+QNbaO&#10;ScEveTgenhZ7zLSb+ExjGWoRIewzVGBC6DIpfWXIol+5jjh6X26wGKIcaqkHnCLctnKTJFtpseG4&#10;YLCj3FD1Xf5YBelHYfTnfPKnc1LcqOnTvC+dUi/P89sriEBzeITv7UIr2KxT+D8Tj4A8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5zjWxAAAANwAAAAPAAAAAAAAAAAA&#10;AAAAAKECAABkcnMvZG93bnJldi54bWxQSwUGAAAAAAQABAD5AAAAkgMAAAAA&#10;" strokeweight="2.25pt"/>
                        <v:line id="Line 91" o:spid="_x0000_s1129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udTcMAAADcAAAADwAAAGRycy9kb3ducmV2LnhtbESPQYvCMBSE78L+h/AWvNlUUVmqUURY&#10;6ME9WMW9PppnU2xeapPV+u83guBxmJlvmOW6t424UedrxwrGSQqCuHS65krB8fA9+gLhA7LGxjEp&#10;eJCH9epjsMRMuzvv6VaESkQI+wwVmBDaTEpfGrLoE9cSR+/sOoshyq6SusN7hNtGTtJ0Li3WHBcM&#10;trQ1VF6KP6tg+pMb/dvv/G6f5ieqr9PttXBKDT/7zQJEoD68w692rhVMxjN4no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rnU3DAAAA3AAAAA8AAAAAAAAAAAAA&#10;AAAAoQIAAGRycy9kb3ducmV2LnhtbFBLBQYAAAAABAAEAPkAAACRAwAAAAA=&#10;" strokeweight="2.25pt"/>
                        <v:line id="Line 92" o:spid="_x0000_s1130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kDOsIAAADcAAAADwAAAGRycy9kb3ducmV2LnhtbESPQYvCMBSE74L/ITzB25oqIks1ighC&#10;D3qwyu710TybYvNSm6j13xtB8DjMzDfMYtXZWtyp9ZVjBeNRAoK4cLriUsHpuP35BeEDssbaMSl4&#10;kofVst9bYKrdgw90z0MpIoR9igpMCE0qpS8MWfQj1xBH7+xaiyHKtpS6xUeE21pOkmQmLVYcFww2&#10;tDFUXPKbVTDdZ0b/dzu/OyTZH1XX6eaaO6WGg249BxGoC9/wp51pBZPxDN5n4hG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XkDOsIAAADcAAAADwAAAAAAAAAAAAAA&#10;AAChAgAAZHJzL2Rvd25yZXYueG1sUEsFBgAAAAAEAAQA+QAAAJADAAAAAA==&#10;" strokeweight="2.25pt"/>
                        <v:line id="Line 93" o:spid="_x0000_s1131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WmocMAAADcAAAADwAAAGRycy9kb3ducmV2LnhtbESPQYvCMBSE78L+h/AWvNlUEV2qUURY&#10;6ME9WMW9PppnU2xeapPV+u83guBxmJlvmOW6t424UedrxwrGSQqCuHS65krB8fA9+gLhA7LGxjEp&#10;eJCH9epjsMRMuzvv6VaESkQI+wwVmBDaTEpfGrLoE9cSR+/sOoshyq6SusN7hNtGTtJ0Ji3WHBcM&#10;trQ1VF6KP6tg+pMb/dvv/G6f5ieqr9PttXBKDT/7zQJEoD68w692rhVMxnN4no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1pqHDAAAA3AAAAA8AAAAAAAAAAAAA&#10;AAAAoQIAAGRycy9kb3ducmV2LnhtbFBLBQYAAAAABAAEAPkAAACRAwAAAAA=&#10;" strokeweight="2.25pt"/>
                      </v:group>
                    </v:group>
                  </v:group>
                </v:group>
                <w10:wrap anchorx="page" anchory="margin"/>
              </v:group>
            </w:pict>
          </mc:Fallback>
        </mc:AlternateContent>
      </w:r>
    </w:p>
    <w:p w:rsidR="00D157FB" w:rsidRPr="008D0C71" w:rsidRDefault="00D157FB" w:rsidP="00D157FB">
      <w:pPr>
        <w:widowControl w:val="0"/>
        <w:kinsoku w:val="0"/>
        <w:overflowPunct w:val="0"/>
        <w:autoSpaceDE w:val="0"/>
        <w:autoSpaceDN w:val="0"/>
        <w:adjustRightInd w:val="0"/>
        <w:spacing w:before="20" w:after="0" w:line="240" w:lineRule="auto"/>
        <w:ind w:left="2189" w:right="2149"/>
        <w:jc w:val="center"/>
        <w:rPr>
          <w:rFonts w:ascii="GOST 2.304 type A" w:eastAsiaTheme="minorEastAsia" w:hAnsi="GOST 2.304 type A" w:cs="Times New Roman"/>
          <w:b/>
          <w:i/>
          <w:color w:val="000000" w:themeColor="text1"/>
          <w:sz w:val="28"/>
          <w:szCs w:val="28"/>
          <w:lang w:eastAsia="ru-RU"/>
        </w:rPr>
      </w:pPr>
      <w:r w:rsidRPr="008D0C71">
        <w:rPr>
          <w:rFonts w:ascii="GOST 2.304 type A" w:eastAsiaTheme="minorEastAsia" w:hAnsi="GOST 2.304 type A" w:cs="Times New Roman"/>
          <w:b/>
          <w:i/>
          <w:color w:val="000000" w:themeColor="text1"/>
          <w:sz w:val="28"/>
          <w:szCs w:val="28"/>
          <w:lang w:eastAsia="ru-RU"/>
        </w:rPr>
        <w:t>СОСТАВ ПРОЕКТА</w:t>
      </w:r>
    </w:p>
    <w:tbl>
      <w:tblPr>
        <w:tblW w:w="10347" w:type="dxa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7297"/>
        <w:gridCol w:w="1319"/>
      </w:tblGrid>
      <w:tr w:rsidR="005A1549" w:rsidRPr="008D0C71" w:rsidTr="00A34C1A">
        <w:trPr>
          <w:trHeight w:hRule="exact" w:val="626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D157FB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0" w:right="142" w:hanging="130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Обозначение документа</w:t>
            </w: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D157FB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523" w:right="523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813744" w:rsidP="00A809D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Примеча</w:t>
            </w:r>
            <w:r w:rsidR="00D157FB"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ние</w:t>
            </w:r>
          </w:p>
        </w:tc>
      </w:tr>
      <w:tr w:rsidR="005A1549" w:rsidRPr="008D0C71" w:rsidTr="00A34C1A">
        <w:trPr>
          <w:trHeight w:hRule="exact" w:val="416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D157FB" w:rsidP="00A6772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D157FB" w:rsidP="00A6772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D157FB" w:rsidP="00A6772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w w:val="99"/>
                <w:sz w:val="28"/>
                <w:szCs w:val="28"/>
                <w:lang w:eastAsia="ru-RU"/>
              </w:rPr>
              <w:t>3</w:t>
            </w:r>
          </w:p>
        </w:tc>
      </w:tr>
      <w:tr w:rsidR="005A1549" w:rsidRPr="008D0C71" w:rsidTr="008B25A9">
        <w:trPr>
          <w:trHeight w:hRule="exact" w:val="2762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A9" w:rsidRDefault="008B25A9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12" w:right="112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D157FB" w:rsidRPr="008D0C71" w:rsidRDefault="00D157FB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12" w:right="112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АЛЬБОМ 1</w:t>
            </w: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A9" w:rsidRDefault="008B25A9" w:rsidP="003F32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</w:p>
          <w:p w:rsidR="00813744" w:rsidRPr="008D0C71" w:rsidRDefault="00E1085F" w:rsidP="00E1085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both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  <w:r w:rsidRPr="00E1085F"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  <w:t>Проект внесения изменений в проект планировки и проект межевания территории квартала, ограниченного площадями Константиновой, Заводской и улицами Ушинского, Северная в городе Липецке</w:t>
            </w:r>
            <w:r w:rsidR="00F9272E" w:rsidRPr="008D0C71"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F9272E" w:rsidRPr="008D0C71" w:rsidRDefault="00F9272E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</w:p>
          <w:p w:rsidR="00F9272E" w:rsidRPr="008D0C71" w:rsidRDefault="00F9272E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</w:p>
          <w:p w:rsidR="00F41096" w:rsidRDefault="00F41096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u w:val="single"/>
                <w:lang w:eastAsia="ru-RU"/>
              </w:rPr>
              <w:t>Основная часть(утверждаемая)</w:t>
            </w:r>
          </w:p>
          <w:p w:rsidR="00603239" w:rsidRPr="008D0C71" w:rsidRDefault="00603239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  <w:p w:rsidR="00C87E36" w:rsidRPr="008D0C71" w:rsidRDefault="00C87E36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C87E36" w:rsidRPr="008D0C71" w:rsidRDefault="00C87E36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C87E36" w:rsidRPr="008D0C71" w:rsidRDefault="00C87E36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40" w:lineRule="auto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C73412" w:rsidP="005A1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  <w:t>3</w:t>
            </w:r>
            <w:r w:rsidR="005A1549" w:rsidRPr="008D0C71"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экз.</w:t>
            </w:r>
          </w:p>
        </w:tc>
      </w:tr>
      <w:tr w:rsidR="00D23701" w:rsidRPr="008D0C71" w:rsidTr="00F1108C">
        <w:trPr>
          <w:trHeight w:hRule="exact" w:val="420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701" w:rsidRPr="008D0C71" w:rsidRDefault="00D23701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0" w:lineRule="auto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701" w:rsidRPr="008D0C71" w:rsidRDefault="00806276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ГРАФИЧЕСКИЕ МАТЕРИАЛЫ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701" w:rsidRPr="008D0C71" w:rsidRDefault="00D23701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84"/>
              <w:rPr>
                <w:rFonts w:ascii="GOST 2.304 type A" w:eastAsiaTheme="minorEastAsia" w:hAnsi="GOST 2.304 type A" w:cs="Times New Roman"/>
                <w:i/>
                <w:color w:val="FF0000"/>
                <w:sz w:val="28"/>
                <w:szCs w:val="28"/>
                <w:lang w:eastAsia="ru-RU"/>
              </w:rPr>
            </w:pPr>
          </w:p>
        </w:tc>
      </w:tr>
      <w:tr w:rsidR="00D23701" w:rsidRPr="008D0C71" w:rsidTr="00F1108C">
        <w:trPr>
          <w:trHeight w:hRule="exact" w:val="412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701" w:rsidRPr="008D0C71" w:rsidRDefault="00D23701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0" w:lineRule="auto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701" w:rsidRPr="008D0C71" w:rsidRDefault="00806276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ПРИЛОЖЕНИЯ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701" w:rsidRPr="008D0C71" w:rsidRDefault="00D23701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84"/>
              <w:rPr>
                <w:rFonts w:ascii="GOST 2.304 type A" w:eastAsiaTheme="minorEastAsia" w:hAnsi="GOST 2.304 type A" w:cs="Times New Roman"/>
                <w:i/>
                <w:color w:val="FF0000"/>
                <w:sz w:val="28"/>
                <w:szCs w:val="28"/>
                <w:lang w:eastAsia="ru-RU"/>
              </w:rPr>
            </w:pPr>
          </w:p>
        </w:tc>
      </w:tr>
      <w:tr w:rsidR="00D157FB" w:rsidRPr="008D0C71" w:rsidTr="00A34C1A">
        <w:trPr>
          <w:trHeight w:hRule="exact" w:val="2436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A9" w:rsidRDefault="008B25A9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0" w:lineRule="auto"/>
              <w:ind w:left="112" w:right="112"/>
              <w:jc w:val="center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</w:p>
          <w:p w:rsidR="00D157FB" w:rsidRPr="008D0C71" w:rsidRDefault="00806276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0" w:lineRule="auto"/>
              <w:ind w:left="112" w:right="112"/>
              <w:jc w:val="center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  <w:t>АЛЬБОМ 2</w:t>
            </w: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5A9" w:rsidRDefault="008B25A9" w:rsidP="00646D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jc w:val="center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</w:p>
          <w:p w:rsidR="00646D07" w:rsidRPr="008D0C71" w:rsidRDefault="00E1085F" w:rsidP="00646D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</w:pPr>
            <w:r w:rsidRPr="00E1085F"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lang w:eastAsia="ru-RU"/>
              </w:rPr>
              <w:t xml:space="preserve">Проект внесения изменений в проект планировки и проект межевания территории квартала, ограниченного площадями Константиновой, Заводской и улицами Ушинского, Северная в городе Липецке </w:t>
            </w:r>
          </w:p>
          <w:p w:rsidR="00F9272E" w:rsidRPr="008D0C71" w:rsidRDefault="00F9272E" w:rsidP="00520B8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  <w:p w:rsidR="00806276" w:rsidRPr="008D0C71" w:rsidRDefault="00806276" w:rsidP="00520B8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/>
                <w:i/>
                <w:sz w:val="28"/>
                <w:szCs w:val="28"/>
                <w:u w:val="single"/>
                <w:lang w:eastAsia="ru-RU"/>
              </w:rPr>
              <w:t>Материалы по обоснованию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8D0C71" w:rsidRDefault="00C73412" w:rsidP="008050B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84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  <w:t>3</w:t>
            </w:r>
            <w:r w:rsidR="00BE504F" w:rsidRPr="008D0C71"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экз.</w:t>
            </w:r>
          </w:p>
        </w:tc>
      </w:tr>
      <w:tr w:rsidR="00661889" w:rsidRPr="008D0C71" w:rsidTr="00A34C1A">
        <w:trPr>
          <w:trHeight w:hRule="exact" w:val="409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89" w:rsidRPr="008D0C71" w:rsidRDefault="00661889" w:rsidP="00805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89" w:rsidRPr="008D0C71" w:rsidRDefault="00661889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73" w:lineRule="exact"/>
              <w:ind w:left="340" w:right="340"/>
              <w:rPr>
                <w:rFonts w:ascii="GOST 2.304 type A" w:eastAsiaTheme="minorEastAsia" w:hAnsi="GOST 2.304 type A" w:cs="Times New Roman"/>
                <w:bCs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bCs/>
                <w:i/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89" w:rsidRPr="008D0C71" w:rsidRDefault="00661889" w:rsidP="00805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661889" w:rsidRPr="008D0C71" w:rsidTr="00A34C1A">
        <w:trPr>
          <w:trHeight w:hRule="exact" w:val="409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89" w:rsidRPr="008D0C71" w:rsidRDefault="00661889" w:rsidP="0066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89" w:rsidRPr="008D0C71" w:rsidRDefault="00661889" w:rsidP="00DF660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ГРАФИЧЕСКИЕ МАТЕРИАЛЫ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889" w:rsidRPr="008D0C71" w:rsidRDefault="00661889" w:rsidP="00661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7B639F" w:rsidRPr="008D0C71" w:rsidTr="00A34C1A">
        <w:trPr>
          <w:trHeight w:hRule="exact" w:val="1304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DDB" w:rsidRPr="008D0C71" w:rsidRDefault="0058017C" w:rsidP="00DA7CE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0" w:lineRule="auto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Электронный ф</w:t>
            </w:r>
            <w:r w:rsidR="00FA1DDB"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айл</w:t>
            </w:r>
            <w:r w:rsidRPr="008D0C71">
              <w:rPr>
                <w:sz w:val="28"/>
                <w:szCs w:val="28"/>
              </w:rPr>
              <w:t xml:space="preserve"> </w:t>
            </w: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 xml:space="preserve">формата </w:t>
            </w:r>
            <w:proofErr w:type="spellStart"/>
            <w:proofErr w:type="gramStart"/>
            <w:r w:rsidR="00DA7CE7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val="en-US" w:eastAsia="ru-RU"/>
              </w:rPr>
              <w:t>rar</w:t>
            </w:r>
            <w:proofErr w:type="spellEnd"/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.</w:t>
            </w:r>
            <w:r w:rsidR="00FA1DDB"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 xml:space="preserve">  </w:t>
            </w:r>
            <w:proofErr w:type="gramEnd"/>
          </w:p>
        </w:tc>
        <w:tc>
          <w:tcPr>
            <w:tcW w:w="7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39F" w:rsidRPr="008D0C71" w:rsidRDefault="007B639F" w:rsidP="003F32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 xml:space="preserve">ДОКУМЕНТАЦИЯ ПО </w:t>
            </w:r>
            <w:r w:rsidR="003F32A5"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>МЕЖЕВАНИЮ</w:t>
            </w:r>
            <w:r w:rsidRPr="008D0C71"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  <w:t xml:space="preserve"> ТЕРРИТОРИИ</w:t>
            </w:r>
          </w:p>
          <w:p w:rsidR="00FA1DDB" w:rsidRPr="008D0C71" w:rsidRDefault="00FA1DDB" w:rsidP="003F32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</w:p>
          <w:p w:rsidR="00FA1DDB" w:rsidRPr="008D0C71" w:rsidRDefault="00FA1DDB" w:rsidP="003F32A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" w:after="12" w:line="268" w:lineRule="exact"/>
              <w:ind w:left="340" w:right="340"/>
              <w:rPr>
                <w:rFonts w:ascii="GOST 2.304 type A" w:eastAsiaTheme="minorEastAsia" w:hAnsi="GOST 2.304 type A" w:cs="Times New Roman"/>
                <w:i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39F" w:rsidRPr="008D0C71" w:rsidRDefault="00A74238" w:rsidP="007B63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84"/>
              <w:rPr>
                <w:rFonts w:ascii="GOST 2.304 type A" w:eastAsiaTheme="minorEastAsia" w:hAnsi="GOST 2.304 type A" w:cs="Times New Roman"/>
                <w:i/>
                <w:sz w:val="28"/>
                <w:szCs w:val="28"/>
                <w:lang w:eastAsia="ru-RU"/>
              </w:rPr>
            </w:pPr>
            <w:r w:rsidRPr="008D0C71"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7B639F" w:rsidRPr="008D0C71">
              <w:rPr>
                <w:rFonts w:ascii="GOST 2.304 type A" w:eastAsiaTheme="minorEastAsia" w:hAnsi="GOST 2.304 type A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экз.</w:t>
            </w:r>
          </w:p>
        </w:tc>
      </w:tr>
    </w:tbl>
    <w:p w:rsidR="00D157FB" w:rsidRPr="007A10D2" w:rsidRDefault="00D157FB" w:rsidP="00D157FB">
      <w:pPr>
        <w:widowControl w:val="0"/>
        <w:autoSpaceDE w:val="0"/>
        <w:autoSpaceDN w:val="0"/>
        <w:adjustRightInd w:val="0"/>
        <w:spacing w:after="0" w:line="240" w:lineRule="auto"/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sectPr w:rsidR="00D157FB" w:rsidRPr="007A10D2" w:rsidSect="00F543E2">
          <w:pgSz w:w="11910" w:h="16840"/>
          <w:pgMar w:top="720" w:right="720" w:bottom="720" w:left="720" w:header="720" w:footer="720" w:gutter="0"/>
          <w:cols w:space="720"/>
          <w:noEndnote/>
          <w:docGrid w:linePitch="299"/>
        </w:sectPr>
      </w:pPr>
    </w:p>
    <w:tbl>
      <w:tblPr>
        <w:tblW w:w="10207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7229"/>
        <w:gridCol w:w="1276"/>
      </w:tblGrid>
      <w:tr w:rsidR="00CB0C2C" w:rsidRPr="007A10D2" w:rsidTr="00C73412">
        <w:trPr>
          <w:trHeight w:hRule="exact" w:val="508"/>
        </w:trPr>
        <w:tc>
          <w:tcPr>
            <w:tcW w:w="10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2C" w:rsidRPr="004B421B" w:rsidRDefault="00CB0C2C" w:rsidP="00CB0C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63" w:hanging="312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4B421B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</w:tr>
      <w:tr w:rsidR="00172129" w:rsidRPr="004B421B" w:rsidTr="006417C4">
        <w:trPr>
          <w:trHeight w:hRule="exact" w:val="65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4B421B" w:rsidRDefault="00172129" w:rsidP="00B92E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90" w:right="142" w:hanging="130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4B421B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Обозначение документа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4B421B" w:rsidRDefault="00172129" w:rsidP="00B92E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8" w:after="0" w:line="240" w:lineRule="auto"/>
              <w:ind w:left="523" w:right="523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4B421B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4B421B" w:rsidRDefault="00172129" w:rsidP="004B42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63" w:hanging="312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4B421B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Примечание</w:t>
            </w:r>
          </w:p>
        </w:tc>
      </w:tr>
      <w:tr w:rsidR="00172129" w:rsidRPr="00111881" w:rsidTr="006417C4">
        <w:trPr>
          <w:trHeight w:hRule="exact" w:val="3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2F0B1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111881">
              <w:rPr>
                <w:rFonts w:ascii="GOST 2.304 type A" w:eastAsiaTheme="minorEastAsia" w:hAnsi="GOST 2.304 type A" w:cs="Times New Roman"/>
                <w:b/>
                <w:i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2F0B1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111881">
              <w:rPr>
                <w:rFonts w:ascii="GOST 2.304 type A" w:eastAsiaTheme="minorEastAsia" w:hAnsi="GOST 2.304 type A" w:cs="Times New Roman"/>
                <w:b/>
                <w:i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2F0B1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111881">
              <w:rPr>
                <w:rFonts w:ascii="GOST 2.304 type A" w:eastAsiaTheme="minorEastAsia" w:hAnsi="GOST 2.304 type A" w:cs="Times New Roman"/>
                <w:b/>
                <w:i/>
                <w:w w:val="99"/>
                <w:sz w:val="24"/>
                <w:szCs w:val="24"/>
                <w:lang w:eastAsia="ru-RU"/>
              </w:rPr>
              <w:t>3</w:t>
            </w:r>
          </w:p>
        </w:tc>
      </w:tr>
      <w:tr w:rsidR="00172129" w:rsidRPr="007A10D2" w:rsidTr="006417C4">
        <w:trPr>
          <w:trHeight w:hRule="exact" w:val="52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E1085F" w:rsidP="00B92E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" w:after="0" w:line="240" w:lineRule="auto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1085F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2-ЭА-2022</w:t>
            </w:r>
            <w:r w:rsidR="004639BF"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-ПЗ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72129" w:rsidP="00B92E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ПРОЕКТ ПЛАНИРОВКИ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059C5" w:rsidP="000808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0C9D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1-</w:t>
            </w:r>
            <w:r w:rsidR="00E20C9D" w:rsidRPr="00E20C9D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</w:t>
            </w:r>
            <w:r w:rsidR="000808FA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157FB" w:rsidRPr="007A10D2" w:rsidTr="00FC4617">
        <w:trPr>
          <w:trHeight w:hRule="exact" w:val="57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7A10D2" w:rsidRDefault="00D157FB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7A10D2" w:rsidRDefault="00D157FB" w:rsidP="001E0C27">
            <w:pPr>
              <w:pStyle w:val="ab"/>
              <w:widowControl w:val="0"/>
              <w:numPr>
                <w:ilvl w:val="0"/>
                <w:numId w:val="17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Основная часть</w:t>
            </w:r>
            <w:r w:rsidR="003D6AA8"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(утверждаемая)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7FB" w:rsidRPr="007A10D2" w:rsidRDefault="00D157FB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2129" w:rsidRPr="00111881" w:rsidTr="00A752D7">
        <w:trPr>
          <w:trHeight w:hRule="exact" w:val="42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51592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11188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1.1 Общие сведения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2129" w:rsidRPr="007A10D2" w:rsidTr="000A19FF">
        <w:trPr>
          <w:trHeight w:hRule="exact" w:val="227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72129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E24132" w:rsidRDefault="00172129" w:rsidP="00A46A9B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1.1.1.</w:t>
            </w:r>
            <w:r w:rsidR="009B05BC"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Документы-основания для разработки документации по планировке территории</w:t>
            </w:r>
          </w:p>
          <w:p w:rsidR="009B05BC" w:rsidRPr="00E24132" w:rsidRDefault="009B05BC" w:rsidP="00A46A9B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1.1.2. Основные цели и задачи проекта</w:t>
            </w:r>
          </w:p>
          <w:p w:rsidR="000274C7" w:rsidRPr="00E24132" w:rsidRDefault="000274C7" w:rsidP="00A46A9B">
            <w:pPr>
              <w:spacing w:after="0" w:line="288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1.1.</w:t>
            </w:r>
            <w:r w:rsidR="009B05BC"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3</w:t>
            </w: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.</w:t>
            </w:r>
            <w:r w:rsidRPr="00E24132">
              <w:rPr>
                <w:rFonts w:ascii="GOST 2.304 type A" w:hAnsi="GOST 2.304 type A"/>
                <w:i/>
              </w:rPr>
              <w:t xml:space="preserve"> </w:t>
            </w: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Перечень основной нормативной и методической документации, используемой при проектировании</w:t>
            </w:r>
          </w:p>
          <w:p w:rsidR="004647A3" w:rsidRPr="00E24132" w:rsidRDefault="00172129" w:rsidP="00A46A9B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1.1.</w:t>
            </w:r>
            <w:r w:rsidR="009B05BC"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4</w:t>
            </w: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.</w:t>
            </w:r>
            <w:r w:rsidR="00167CA2"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Описание местоположения границ территории планировки и межевания</w:t>
            </w:r>
          </w:p>
          <w:p w:rsidR="002239C6" w:rsidRPr="00E24132" w:rsidRDefault="002239C6" w:rsidP="00A46A9B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1.1.5.</w:t>
            </w:r>
            <w:r w:rsidR="00167CA2"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Климатические данные территории планировки и межевания</w:t>
            </w:r>
          </w:p>
          <w:p w:rsidR="00172129" w:rsidRPr="00E1085F" w:rsidRDefault="00172129" w:rsidP="00A46A9B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E1085F" w:rsidRDefault="00172129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72129" w:rsidRPr="00111881" w:rsidTr="00A752D7">
        <w:trPr>
          <w:trHeight w:hRule="exact" w:val="42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A46A9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11188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1.2 Положения о характеристиках планируемого развития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2129" w:rsidRPr="007A10D2" w:rsidTr="006417C4">
        <w:trPr>
          <w:trHeight w:hRule="exact" w:val="814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72129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Характеристика современного использования территории</w:t>
            </w:r>
          </w:p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объектов капитального строительства жилого назначения</w:t>
            </w:r>
          </w:p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3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объектов капитального строительства производственного назначения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ab/>
            </w:r>
          </w:p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4</w:t>
            </w: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объектов капитального строительства общественно-делового назначения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ab/>
            </w:r>
          </w:p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5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Характеристика объектов капитального строительства иного назначения</w:t>
            </w:r>
          </w:p>
          <w:p w:rsidR="005024C6" w:rsidRP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6</w:t>
            </w: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объектов коммунальной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ab/>
            </w:r>
          </w:p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7</w:t>
            </w: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объектов транспортной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      </w:r>
          </w:p>
          <w:p w:rsidR="005024C6" w:rsidRDefault="00A67721" w:rsidP="005024C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8</w:t>
            </w: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объектов социальной инфраструктуры, в том числе объектов, включенных в программы комплексного развития систем социальной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ab/>
            </w:r>
          </w:p>
          <w:p w:rsidR="005024C6" w:rsidRPr="007A10D2" w:rsidRDefault="00A67721" w:rsidP="003D5126">
            <w:pPr>
              <w:widowControl w:val="0"/>
              <w:tabs>
                <w:tab w:val="left" w:pos="644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170" w:right="170"/>
              <w:jc w:val="both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1.2.</w:t>
            </w:r>
            <w:r w:rsidR="003D512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9</w:t>
            </w:r>
            <w:r w:rsidR="005024C6" w:rsidRPr="005024C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Характеристика планируемого развития территории, в том числе сведения о плотности и параметрах застройки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72129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67721" w:rsidRPr="00111881" w:rsidTr="00FC4617">
        <w:trPr>
          <w:trHeight w:hRule="exact" w:val="192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721" w:rsidRPr="00111881" w:rsidRDefault="00A67721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721" w:rsidRPr="00A67721" w:rsidRDefault="00A67721" w:rsidP="00A72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57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1.2.1</w:t>
            </w:r>
            <w:r w:rsidR="003D5126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0</w:t>
            </w:r>
            <w:r w:rsidRPr="00A6772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 xml:space="preserve">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регионального значения</w:t>
            </w:r>
            <w:r w:rsidRPr="00A6772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A752D7" w:rsidRDefault="00A67721" w:rsidP="00A72D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57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1.2.1</w:t>
            </w:r>
            <w:r w:rsidR="003D5126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1</w:t>
            </w:r>
            <w:r w:rsidRPr="00A6772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 xml:space="preserve">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местного значения</w:t>
            </w:r>
          </w:p>
          <w:p w:rsidR="00A67721" w:rsidRPr="00111881" w:rsidRDefault="00A67721" w:rsidP="00A752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8" w:lineRule="auto"/>
              <w:ind w:left="57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721" w:rsidRPr="00111881" w:rsidRDefault="00A67721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2129" w:rsidRPr="00111881" w:rsidTr="00FC4617">
        <w:trPr>
          <w:trHeight w:hRule="exact" w:val="42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FC46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11188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1.</w:t>
            </w:r>
            <w:r w:rsidR="00FC4617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3</w:t>
            </w:r>
            <w:r w:rsidRPr="00111881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 xml:space="preserve"> Положения об очередности планируемого развития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111881" w:rsidRDefault="00172129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F4A35" w:rsidRPr="007A10D2" w:rsidTr="006417C4">
        <w:trPr>
          <w:trHeight w:hRule="exact" w:val="4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35" w:rsidRPr="007A10D2" w:rsidRDefault="006F4A35" w:rsidP="0064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 w:right="170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35" w:rsidRPr="007A10D2" w:rsidRDefault="006F4A35" w:rsidP="006F4A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80" w:lineRule="auto"/>
              <w:ind w:left="103" w:right="1830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Графическая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35" w:rsidRPr="007A10D2" w:rsidRDefault="006F4A35" w:rsidP="001059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46D07" w:rsidRPr="007A10D2" w:rsidTr="006417C4">
        <w:trPr>
          <w:trHeight w:hRule="exact" w:val="56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D07" w:rsidRDefault="00E24132" w:rsidP="00E24132">
            <w:pPr>
              <w:jc w:val="center"/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2-ЭА-2022</w:t>
            </w:r>
            <w:r w:rsidR="00646D07" w:rsidRPr="0078238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-ППТ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D07" w:rsidRPr="00706B0B" w:rsidRDefault="00646D07" w:rsidP="00E24132">
            <w:pPr>
              <w:pStyle w:val="ab"/>
              <w:widowControl w:val="0"/>
              <w:numPr>
                <w:ilvl w:val="0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7" w:firstLine="0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  <w:r w:rsidRPr="00706B0B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Чертеж планировки территории М1:1000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D07" w:rsidRPr="007A10D2" w:rsidRDefault="00646D07" w:rsidP="0064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Лист 1</w:t>
            </w:r>
          </w:p>
        </w:tc>
      </w:tr>
      <w:tr w:rsidR="00C603EC" w:rsidRPr="007A10D2" w:rsidTr="006417C4">
        <w:trPr>
          <w:trHeight w:hRule="exact" w:val="56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EC" w:rsidRPr="00E24132" w:rsidRDefault="00C603EC" w:rsidP="00E24132">
            <w:pPr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2-ЭА-2022</w:t>
            </w:r>
            <w:r w:rsidRPr="00782386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-ППТ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EC" w:rsidRPr="00706B0B" w:rsidRDefault="00C603EC" w:rsidP="00E24132">
            <w:pPr>
              <w:pStyle w:val="ab"/>
              <w:widowControl w:val="0"/>
              <w:numPr>
                <w:ilvl w:val="0"/>
                <w:numId w:val="32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7" w:firstLine="0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  <w:r w:rsidRPr="00706B0B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Чертеж планировки территории</w:t>
            </w:r>
            <w:r w:rsidR="00C73412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. Разбивочный чертеж красных линий.</w:t>
            </w:r>
            <w:r w:rsidRPr="00706B0B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 xml:space="preserve"> М1:1000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3EC" w:rsidRPr="007A10D2" w:rsidRDefault="00C603EC" w:rsidP="00C60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Лист </w:t>
            </w: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A7FF6" w:rsidRPr="007A10D2" w:rsidTr="00A752D7">
        <w:trPr>
          <w:trHeight w:hRule="exact" w:val="55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F6" w:rsidRPr="007A10D2" w:rsidRDefault="00E24132" w:rsidP="00C734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right="170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2413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2-ЭА-2022</w:t>
            </w:r>
            <w:r w:rsidR="00646D07" w:rsidRPr="00646D07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752D7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–</w:t>
            </w:r>
            <w:r w:rsidR="00646D07" w:rsidRPr="00646D07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ППТ</w:t>
            </w:r>
            <w:r w:rsidR="00A752D7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-</w:t>
            </w:r>
            <w:r w:rsidR="005A7FF6"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F6" w:rsidRPr="007A10D2" w:rsidRDefault="005A7FF6" w:rsidP="005A7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ПРОЕКТ МЕЖЕВАНИЯ ТЕРРИТОРИИ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F6" w:rsidRPr="007A10D2" w:rsidRDefault="00E20C9D" w:rsidP="000808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24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14-2</w:t>
            </w:r>
            <w:r w:rsidR="000808FA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D6AA8" w:rsidRPr="007A10D2" w:rsidTr="006417C4">
        <w:trPr>
          <w:trHeight w:hRule="exact" w:val="46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A8" w:rsidRPr="007A10D2" w:rsidRDefault="003D6AA8" w:rsidP="005A7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A8" w:rsidRPr="007A10D2" w:rsidRDefault="004848BE" w:rsidP="005A7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B4596F"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. Основная часть (утверждаемая)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A8" w:rsidRPr="007A10D2" w:rsidRDefault="003D6AA8" w:rsidP="001059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24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D6AA8" w:rsidRPr="007A10D2" w:rsidTr="006417C4">
        <w:trPr>
          <w:trHeight w:hRule="exact" w:val="43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A8" w:rsidRPr="007A10D2" w:rsidRDefault="003D6AA8" w:rsidP="005A7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A8" w:rsidRPr="007A10D2" w:rsidRDefault="004848BE" w:rsidP="00B97FA7">
            <w:pPr>
              <w:pStyle w:val="TableParagraph"/>
              <w:tabs>
                <w:tab w:val="left" w:pos="464"/>
              </w:tabs>
              <w:kinsoku w:val="0"/>
              <w:overflowPunct w:val="0"/>
              <w:ind w:left="170"/>
              <w:rPr>
                <w:rFonts w:ascii="GOST 2.304 type A" w:hAnsi="GOST 2.304 type A"/>
                <w:b/>
                <w:i/>
              </w:rPr>
            </w:pPr>
            <w:r w:rsidRPr="007A10D2">
              <w:rPr>
                <w:rFonts w:ascii="GOST 2.304 type A" w:hAnsi="GOST 2.304 type A"/>
                <w:i/>
              </w:rPr>
              <w:t>2</w:t>
            </w:r>
            <w:r w:rsidR="00356343" w:rsidRPr="007A10D2">
              <w:rPr>
                <w:rFonts w:ascii="GOST 2.304 type A" w:hAnsi="GOST 2.304 type A"/>
                <w:i/>
              </w:rPr>
              <w:t>.1.Введение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AA8" w:rsidRPr="007A10D2" w:rsidRDefault="003D6AA8" w:rsidP="001059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24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97F2B" w:rsidRPr="007A10D2" w:rsidTr="00AE1EAE">
        <w:trPr>
          <w:trHeight w:hRule="exact" w:val="2496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7F2B" w:rsidRPr="007A10D2" w:rsidRDefault="00297F2B" w:rsidP="005A7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112" w:right="112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7F2B" w:rsidRDefault="00297F2B" w:rsidP="0065509B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</w:rPr>
            </w:pPr>
            <w:r w:rsidRPr="00297F2B">
              <w:rPr>
                <w:rFonts w:ascii="GOST 2.304 type A" w:hAnsi="GOST 2.304 type A"/>
                <w:i/>
              </w:rPr>
              <w:t>2.2. Перечень и сведения о площади образуемых земельных участков, в том числе возможные способы их образования. Виды разрешенного использования образуемых земельных участков в соответствии с проектом планировки территории</w:t>
            </w:r>
          </w:p>
          <w:p w:rsidR="00297F2B" w:rsidRDefault="00297F2B" w:rsidP="0065509B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  <w:color w:val="000000" w:themeColor="text1"/>
              </w:rPr>
            </w:pPr>
            <w:r w:rsidRPr="00297F2B">
              <w:rPr>
                <w:rFonts w:ascii="GOST 2.304 type A" w:hAnsi="GOST 2.304 type A"/>
                <w:i/>
                <w:color w:val="000000" w:themeColor="text1"/>
              </w:rPr>
              <w:t xml:space="preserve">2.3. Перечень и сведения о площади образуемых земельных участков, которые будут отнесены к территориям общего пользования </w:t>
            </w:r>
          </w:p>
          <w:p w:rsidR="00483530" w:rsidRDefault="00483530" w:rsidP="0065509B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  <w:color w:val="000000" w:themeColor="text1"/>
              </w:rPr>
            </w:pPr>
            <w:r>
              <w:rPr>
                <w:rFonts w:ascii="GOST 2.304 type A" w:hAnsi="GOST 2.304 type A"/>
                <w:i/>
                <w:color w:val="000000" w:themeColor="text1"/>
              </w:rPr>
              <w:t>2.4 С</w:t>
            </w:r>
            <w:r w:rsidRPr="00483530">
              <w:rPr>
                <w:rFonts w:ascii="GOST 2.304 type A" w:hAnsi="GOST 2.304 type A"/>
                <w:i/>
                <w:color w:val="000000" w:themeColor="text1"/>
              </w:rPr>
              <w:t>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    </w:r>
          </w:p>
          <w:p w:rsidR="00483530" w:rsidRDefault="00297F2B" w:rsidP="00917632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2.</w:t>
            </w:r>
            <w:r w:rsidR="00483530">
              <w:rPr>
                <w:rFonts w:ascii="GOST 2.304 type A" w:hAnsi="GOST 2.304 type A"/>
                <w:i/>
              </w:rPr>
              <w:t>5</w:t>
            </w:r>
            <w:r w:rsidRPr="00357A1E">
              <w:rPr>
                <w:rFonts w:ascii="GOST 2.304 type A" w:hAnsi="GOST 2.304 type A"/>
                <w:i/>
              </w:rPr>
              <w:t xml:space="preserve"> </w:t>
            </w:r>
            <w:r w:rsidR="00483530" w:rsidRPr="00483530">
              <w:rPr>
                <w:rFonts w:ascii="GOST 2.304 type A" w:hAnsi="GOST 2.304 type A"/>
                <w:i/>
              </w:rPr>
              <w:t xml:space="preserve">Координаты характерных точек границ </w:t>
            </w:r>
            <w:r w:rsidR="00483530">
              <w:rPr>
                <w:rFonts w:ascii="GOST 2.304 type A" w:hAnsi="GOST 2.304 type A"/>
                <w:i/>
              </w:rPr>
              <w:t>земельных участков</w:t>
            </w:r>
            <w:r w:rsidR="00483530" w:rsidRPr="00483530">
              <w:rPr>
                <w:rFonts w:ascii="GOST 2.304 type A" w:hAnsi="GOST 2.304 type A"/>
                <w:i/>
              </w:rPr>
              <w:t>, в отношении котор</w:t>
            </w:r>
            <w:r w:rsidR="00483530">
              <w:rPr>
                <w:rFonts w:ascii="GOST 2.304 type A" w:hAnsi="GOST 2.304 type A"/>
                <w:i/>
              </w:rPr>
              <w:t>ых</w:t>
            </w:r>
            <w:r w:rsidR="00483530" w:rsidRPr="00483530">
              <w:rPr>
                <w:rFonts w:ascii="GOST 2.304 type A" w:hAnsi="GOST 2.304 type A"/>
                <w:i/>
              </w:rPr>
              <w:t xml:space="preserve">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Градостроительным кодексом РФ для территориальных зон.</w:t>
            </w:r>
          </w:p>
          <w:p w:rsidR="00297F2B" w:rsidRDefault="00297F2B" w:rsidP="00917632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2.</w:t>
            </w:r>
            <w:r w:rsidR="00483530">
              <w:rPr>
                <w:rFonts w:ascii="GOST 2.304 type A" w:hAnsi="GOST 2.304 type A"/>
                <w:i/>
              </w:rPr>
              <w:t>6</w:t>
            </w:r>
            <w:r>
              <w:rPr>
                <w:rFonts w:ascii="GOST 2.304 type A" w:hAnsi="GOST 2.304 type A"/>
                <w:i/>
              </w:rPr>
              <w:t xml:space="preserve"> </w:t>
            </w:r>
            <w:r w:rsidRPr="007A10D2">
              <w:rPr>
                <w:rFonts w:ascii="GOST 2.304 type A" w:hAnsi="GOST 2.304 type A"/>
                <w:i/>
              </w:rPr>
              <w:t>Предложения по установлению публичных</w:t>
            </w:r>
            <w:r w:rsidRPr="007A10D2">
              <w:rPr>
                <w:rFonts w:ascii="GOST 2.304 type A" w:hAnsi="GOST 2.304 type A"/>
                <w:i/>
                <w:spacing w:val="-13"/>
              </w:rPr>
              <w:t xml:space="preserve"> </w:t>
            </w:r>
            <w:r w:rsidRPr="007A10D2">
              <w:rPr>
                <w:rFonts w:ascii="GOST 2.304 type A" w:hAnsi="GOST 2.304 type A"/>
                <w:i/>
              </w:rPr>
              <w:t>сервитутов</w:t>
            </w:r>
          </w:p>
          <w:p w:rsidR="00C94C27" w:rsidRPr="007A10D2" w:rsidRDefault="00F15A2E" w:rsidP="00917632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2.</w:t>
            </w:r>
            <w:r w:rsidR="00483530">
              <w:rPr>
                <w:rFonts w:ascii="GOST 2.304 type A" w:hAnsi="GOST 2.304 type A"/>
                <w:i/>
              </w:rPr>
              <w:t>7</w:t>
            </w:r>
            <w:r w:rsidR="00C94C27">
              <w:rPr>
                <w:rFonts w:ascii="GOST 2.304 type A" w:hAnsi="GOST 2.304 type A"/>
                <w:i/>
              </w:rPr>
              <w:t xml:space="preserve"> </w:t>
            </w:r>
            <w:r w:rsidR="00C94C27" w:rsidRPr="00C94C27">
              <w:rPr>
                <w:rFonts w:ascii="GOST 2.304 type A" w:hAnsi="GOST 2.304 type A"/>
                <w:i/>
              </w:rPr>
              <w:t>Целевое назначение лесов, вид (виды) разрешенного использования лесного участка, количественные характеристики лесного участка, сведения о нахождении лесного участка в границах особо защитных участков лесов</w:t>
            </w:r>
          </w:p>
          <w:p w:rsidR="00297F2B" w:rsidRPr="007A10D2" w:rsidRDefault="00297F2B" w:rsidP="00917632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2.</w:t>
            </w:r>
            <w:r w:rsidR="00483530">
              <w:rPr>
                <w:rFonts w:ascii="GOST 2.304 type A" w:hAnsi="GOST 2.304 type A"/>
                <w:i/>
              </w:rPr>
              <w:t>8</w:t>
            </w:r>
            <w:r>
              <w:rPr>
                <w:rFonts w:ascii="GOST 2.304 type A" w:hAnsi="GOST 2.304 type A"/>
                <w:i/>
              </w:rPr>
              <w:t xml:space="preserve"> </w:t>
            </w:r>
            <w:r w:rsidRPr="007A10D2">
              <w:rPr>
                <w:rFonts w:ascii="GOST 2.304 type A" w:hAnsi="GOST 2.304 type A"/>
                <w:i/>
              </w:rPr>
              <w:t>Основные технико-экономические показатели проекта</w:t>
            </w:r>
            <w:r w:rsidRPr="007A10D2">
              <w:rPr>
                <w:rFonts w:ascii="GOST 2.304 type A" w:hAnsi="GOST 2.304 type A"/>
                <w:i/>
                <w:spacing w:val="-14"/>
              </w:rPr>
              <w:t xml:space="preserve"> </w:t>
            </w:r>
            <w:r w:rsidRPr="007A10D2">
              <w:rPr>
                <w:rFonts w:ascii="GOST 2.304 type A" w:hAnsi="GOST 2.304 type A"/>
                <w:i/>
              </w:rPr>
              <w:t>межевания</w:t>
            </w:r>
          </w:p>
          <w:p w:rsidR="00297F2B" w:rsidRPr="007A10D2" w:rsidRDefault="00297F2B" w:rsidP="00EA0692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288" w:lineRule="auto"/>
              <w:ind w:left="170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2.</w:t>
            </w:r>
            <w:r w:rsidR="00483530">
              <w:rPr>
                <w:rFonts w:ascii="GOST 2.304 type A" w:hAnsi="GOST 2.304 type A"/>
                <w:i/>
              </w:rPr>
              <w:t>9</w:t>
            </w:r>
            <w:r>
              <w:rPr>
                <w:rFonts w:ascii="GOST 2.304 type A" w:hAnsi="GOST 2.304 type A"/>
                <w:i/>
              </w:rPr>
              <w:t xml:space="preserve"> </w:t>
            </w:r>
            <w:r w:rsidRPr="007A10D2">
              <w:rPr>
                <w:rFonts w:ascii="GOST 2.304 type A" w:hAnsi="GOST 2.304 type A"/>
                <w:i/>
              </w:rPr>
              <w:t>Перечень используемых нормативно-технических документов</w:t>
            </w: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7A10D2" w:rsidRDefault="00297F2B" w:rsidP="000D7FAE">
            <w:pPr>
              <w:pStyle w:val="TableParagraph"/>
              <w:tabs>
                <w:tab w:val="left" w:pos="464"/>
              </w:tabs>
              <w:kinsoku w:val="0"/>
              <w:overflowPunct w:val="0"/>
              <w:rPr>
                <w:rFonts w:ascii="GOST 2.304 type A" w:hAnsi="GOST 2.304 type A"/>
                <w:i/>
              </w:rPr>
            </w:pPr>
          </w:p>
          <w:p w:rsidR="00297F2B" w:rsidRPr="00A34C1A" w:rsidRDefault="00297F2B" w:rsidP="000D7FAE">
            <w:pPr>
              <w:pStyle w:val="TableParagraph"/>
              <w:numPr>
                <w:ilvl w:val="1"/>
                <w:numId w:val="1"/>
              </w:numPr>
              <w:tabs>
                <w:tab w:val="left" w:pos="464"/>
              </w:tabs>
              <w:kinsoku w:val="0"/>
              <w:overflowPunct w:val="0"/>
              <w:ind w:left="463"/>
            </w:pPr>
            <w:r w:rsidRPr="007A10D2">
              <w:rPr>
                <w:rFonts w:ascii="GOST 2.304 type A" w:hAnsi="GOST 2.304 type A"/>
                <w:i/>
              </w:rPr>
              <w:t>Перечень используемых нормативно-технических</w:t>
            </w:r>
            <w:r w:rsidRPr="007A10D2">
              <w:rPr>
                <w:rFonts w:ascii="GOST 2.304 type A" w:hAnsi="GOST 2.304 type A"/>
                <w:i/>
                <w:spacing w:val="-17"/>
              </w:rPr>
              <w:t xml:space="preserve"> </w:t>
            </w:r>
            <w:r w:rsidRPr="007A10D2">
              <w:rPr>
                <w:rFonts w:ascii="GOST 2.304 type A" w:hAnsi="GOST 2.304 type A"/>
                <w:i/>
              </w:rPr>
              <w:t>документов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2B" w:rsidRPr="007A10D2" w:rsidRDefault="00297F2B" w:rsidP="001059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424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97F2B" w:rsidRPr="007A10D2" w:rsidTr="00FC4617">
        <w:trPr>
          <w:trHeight w:hRule="exact" w:val="396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2B" w:rsidRPr="007A10D2" w:rsidRDefault="00297F2B" w:rsidP="000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2B" w:rsidRPr="007A10D2" w:rsidRDefault="00297F2B" w:rsidP="000D7FAE">
            <w:pPr>
              <w:pStyle w:val="TableParagraph"/>
              <w:numPr>
                <w:ilvl w:val="1"/>
                <w:numId w:val="1"/>
              </w:numPr>
              <w:tabs>
                <w:tab w:val="left" w:pos="464"/>
              </w:tabs>
              <w:kinsoku w:val="0"/>
              <w:overflowPunct w:val="0"/>
              <w:ind w:left="463"/>
              <w:rPr>
                <w:rFonts w:ascii="GOST 2.304 type A" w:hAnsi="GOST 2.304 type A"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F2B" w:rsidRPr="007A10D2" w:rsidRDefault="00297F2B" w:rsidP="000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2129" w:rsidRPr="007A10D2" w:rsidTr="00FC4617">
        <w:trPr>
          <w:trHeight w:hRule="exact" w:val="54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72129" w:rsidP="00646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7A6A70" w:rsidP="00B92ED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8" w:lineRule="exact"/>
              <w:ind w:left="2023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Графическая часть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72129" w:rsidP="00B9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72129" w:rsidRPr="007A10D2" w:rsidTr="006417C4">
        <w:trPr>
          <w:trHeight w:hRule="exact" w:val="59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E122E0" w:rsidP="00E122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109" w:right="112"/>
              <w:jc w:val="center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E122E0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2-ЭА-2022</w:t>
            </w:r>
            <w:r w:rsidR="00646D07" w:rsidRPr="00646D07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646D07"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П</w:t>
            </w:r>
            <w:r w:rsidR="00646D07"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МТ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9927B8" w:rsidRDefault="0021699F" w:rsidP="0021699F">
            <w:pPr>
              <w:pStyle w:val="ab"/>
              <w:widowControl w:val="0"/>
              <w:numPr>
                <w:ilvl w:val="0"/>
                <w:numId w:val="3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</w:pPr>
            <w:r w:rsidRPr="0021699F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Чертеж межевания территории.</w:t>
            </w:r>
            <w:r w:rsidR="00C7341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Красные линии, утвержденные в составе проекта планировки.</w:t>
            </w:r>
            <w:r w:rsidRPr="0021699F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М1:1000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129" w:rsidRPr="007A10D2" w:rsidRDefault="001059C5" w:rsidP="00C7341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0" w:lineRule="exact"/>
              <w:ind w:left="57" w:right="57"/>
              <w:jc w:val="center"/>
              <w:rPr>
                <w:rFonts w:ascii="GOST 2.304 type A" w:eastAsiaTheme="minorEastAsia" w:hAnsi="GOST 2.304 type A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Лист </w:t>
            </w:r>
            <w:r w:rsidR="00C7341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</w:tbl>
    <w:p w:rsidR="00172129" w:rsidRDefault="00172129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A72D2E" w:rsidRPr="007A10D2" w:rsidRDefault="00A72D2E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FA288B" w:rsidRPr="007A10D2" w:rsidRDefault="00FA288B" w:rsidP="00661AC7">
      <w:pPr>
        <w:pStyle w:val="TableParagraph"/>
        <w:tabs>
          <w:tab w:val="left" w:pos="6889"/>
        </w:tabs>
        <w:kinsoku w:val="0"/>
        <w:overflowPunct w:val="0"/>
        <w:jc w:val="center"/>
        <w:rPr>
          <w:rFonts w:ascii="GOST 2.304 type A" w:hAnsi="GOST 2.304 type A"/>
          <w:i/>
          <w:sz w:val="28"/>
          <w:szCs w:val="28"/>
        </w:rPr>
      </w:pPr>
    </w:p>
    <w:p w:rsidR="00FA288B" w:rsidRPr="007A10D2" w:rsidRDefault="002C655F" w:rsidP="002C655F">
      <w:pPr>
        <w:pStyle w:val="TableParagraph"/>
        <w:tabs>
          <w:tab w:val="left" w:pos="672"/>
          <w:tab w:val="left" w:pos="6889"/>
        </w:tabs>
        <w:kinsoku w:val="0"/>
        <w:overflowPunct w:val="0"/>
        <w:rPr>
          <w:rFonts w:ascii="GOST 2.304 type A" w:hAnsi="GOST 2.304 type A"/>
          <w:i/>
          <w:sz w:val="28"/>
          <w:szCs w:val="28"/>
        </w:rPr>
      </w:pPr>
      <w:r w:rsidRPr="007A10D2">
        <w:rPr>
          <w:rFonts w:ascii="GOST 2.304 type A" w:hAnsi="GOST 2.304 type A"/>
          <w:i/>
          <w:sz w:val="28"/>
          <w:szCs w:val="28"/>
        </w:rPr>
        <w:tab/>
      </w:r>
    </w:p>
    <w:p w:rsidR="00AB0270" w:rsidRPr="007A10D2" w:rsidRDefault="00AB0270" w:rsidP="00AB0270">
      <w:pPr>
        <w:pStyle w:val="a6"/>
        <w:rPr>
          <w:rFonts w:ascii="GOST 2.304 type A" w:hAnsi="GOST 2.304 type A"/>
        </w:rPr>
      </w:pPr>
    </w:p>
    <w:p w:rsidR="00C05A5C" w:rsidRPr="007A10D2" w:rsidRDefault="00C05A5C" w:rsidP="00172129">
      <w:pPr>
        <w:pStyle w:val="a6"/>
        <w:tabs>
          <w:tab w:val="clear" w:pos="4153"/>
          <w:tab w:val="clear" w:pos="8306"/>
          <w:tab w:val="left" w:pos="4129"/>
        </w:tabs>
        <w:rPr>
          <w:rFonts w:ascii="GOST 2.304 type A" w:hAnsi="GOST 2.304 type A"/>
          <w:b/>
          <w:bCs/>
          <w:szCs w:val="28"/>
        </w:rPr>
      </w:pPr>
    </w:p>
    <w:p w:rsidR="00C05A5C" w:rsidRPr="007A10D2" w:rsidRDefault="00C05A5C" w:rsidP="00C05A5C">
      <w:pPr>
        <w:pStyle w:val="TableParagraph"/>
        <w:kinsoku w:val="0"/>
        <w:overflowPunct w:val="0"/>
        <w:ind w:left="1353" w:right="1323"/>
        <w:jc w:val="center"/>
        <w:rPr>
          <w:rFonts w:ascii="GOST 2.304 type A" w:eastAsia="Times New Roman" w:hAnsi="GOST 2.304 type A"/>
          <w:b/>
          <w:i/>
        </w:rPr>
      </w:pPr>
    </w:p>
    <w:p w:rsidR="006417C4" w:rsidRDefault="006A10C3" w:rsidP="000A19FF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GOST 2.304 type A" w:hAnsi="GOST 2.304 type A" w:cs="Times New Roman"/>
          <w:i/>
          <w:sz w:val="40"/>
          <w:szCs w:val="40"/>
        </w:rPr>
      </w:pPr>
      <w:r w:rsidRPr="007A10D2">
        <w:rPr>
          <w:rFonts w:ascii="GOST 2.304 type A" w:eastAsia="Times New Roman" w:hAnsi="GOST 2.304 type A" w:cs="Times New Roman"/>
          <w:i/>
          <w:noProof/>
          <w:sz w:val="28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 wp14:anchorId="1A1F60C0" wp14:editId="40CF61D8">
                <wp:simplePos x="0" y="0"/>
                <wp:positionH relativeFrom="page">
                  <wp:posOffset>360045</wp:posOffset>
                </wp:positionH>
                <wp:positionV relativeFrom="page">
                  <wp:posOffset>180340</wp:posOffset>
                </wp:positionV>
                <wp:extent cx="7017385" cy="10332085"/>
                <wp:effectExtent l="17145" t="18415" r="23495" b="22225"/>
                <wp:wrapNone/>
                <wp:docPr id="218" name="Группа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7385" cy="10332085"/>
                          <a:chOff x="571" y="284"/>
                          <a:chExt cx="11051" cy="16271"/>
                        </a:xfrm>
                      </wpg:grpSpPr>
                      <wpg:grpSp>
                        <wpg:cNvPr id="219" name="Group 95"/>
                        <wpg:cNvGrpSpPr>
                          <a:grpSpLocks/>
                        </wpg:cNvGrpSpPr>
                        <wpg:grpSpPr bwMode="auto">
                          <a:xfrm>
                            <a:off x="571" y="8102"/>
                            <a:ext cx="561" cy="8453"/>
                            <a:chOff x="567" y="7998"/>
                            <a:chExt cx="561" cy="8453"/>
                          </a:xfrm>
                        </wpg:grpSpPr>
                        <wps:wsp>
                          <wps:cNvPr id="220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4982"/>
                              <a:ext cx="283" cy="14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DD6C41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Инв. № под</w:t>
                                </w:r>
                                <w:r w:rsidRPr="00BC34FB">
                                  <w:rPr>
                                    <w:rFonts w:ascii="GOST 2.304 type A" w:hAnsi="GOST 2.304 type A"/>
                                    <w:noProof w:val="0"/>
                                  </w:rPr>
                                  <w:t>л.</w:t>
                                </w:r>
                              </w:p>
                              <w:p w:rsidR="00F244F7" w:rsidRDefault="00F244F7" w:rsidP="00DD6C41">
                                <w:r>
                                  <w:rPr>
                                    <w:i/>
                                  </w:rPr>
                                  <w:fldChar w:fldCharType="begin"/>
                                </w:r>
                                <w:r>
                                  <w:rPr>
                                    <w:i/>
                                  </w:rPr>
                                  <w:instrText xml:space="preserve"> NUMPAGES  \* MERGEFORMAT </w:instrText>
                                </w:r>
                                <w:r>
                                  <w:rPr>
                                    <w:i/>
                                  </w:rPr>
                                  <w:fldChar w:fldCharType="separate"/>
                                </w:r>
                                <w:r>
                                  <w:rPr>
                                    <w:i/>
                                    <w:noProof/>
                                  </w:rPr>
                                  <w:t>35</w:t>
                                </w:r>
                                <w:r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1" name="Text Box 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2951"/>
                              <a:ext cx="283" cy="2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DD6C41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2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0042"/>
                              <a:ext cx="283" cy="14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DD6C41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3" name="Text Box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1498"/>
                              <a:ext cx="283" cy="1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DD6C41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4" name="Text Box 1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7998"/>
                              <a:ext cx="283" cy="20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DD6C41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25" name="Group 101"/>
                          <wpg:cNvGrpSpPr>
                            <a:grpSpLocks/>
                          </wpg:cNvGrpSpPr>
                          <wpg:grpSpPr bwMode="auto">
                            <a:xfrm>
                              <a:off x="845" y="7998"/>
                              <a:ext cx="283" cy="8453"/>
                              <a:chOff x="3194" y="6929"/>
                              <a:chExt cx="283" cy="8155"/>
                            </a:xfrm>
                          </wpg:grpSpPr>
                          <wps:wsp>
                            <wps:cNvPr id="226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3667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DD6C41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7" name="Text Box 10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1707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DD6C41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8" name="Text Box 1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8901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DD6C41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9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10306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DD6C41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0" name="Text Box 10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94" y="6929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Default="00F244F7" w:rsidP="00DD6C41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31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F60C0" id="Группа 218" o:spid="_x0000_s1132" style="position:absolute;left:0;text-align:left;margin-left:28.35pt;margin-top:14.2pt;width:552.55pt;height:813.55pt;z-index:-251644928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" o:allowincell="f">
                <v:group id="Group 95" o:spid="_x0000_s1133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Text Box 96" o:spid="_x0000_s1134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brbr4A&#10;AADcAAAADwAAAGRycy9kb3ducmV2LnhtbERPTYvCMBC9C/6HMII3TS0oSzUtKgjrcd09eByasS0m&#10;k5JE2/XXm8PCHh/ve1eN1ogn+dA5VrBaZiCIa6c7bhT8fJ8WHyBCRNZoHJOCXwpQldPJDgvtBv6i&#10;5yU2IoVwKFBBG2NfSBnqliyGpeuJE3dz3mJM0DdSexxSuDUyz7KNtNhxamixp2NL9f3ysAqGu++Z&#10;0flXeB3N9WDWm8PtrNR8Nu63ICKN8V/85/7UCvI8zU9n0hGQ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9m626+AAAA3A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DD6C41">
                          <w:pPr>
                            <w:pStyle w:val="a3"/>
                            <w:rPr>
                              <w:rFonts w:ascii="GOST 2.304 type A" w:hAnsi="GOST 2.304 type A"/>
                              <w:noProof w:val="0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Инв. № под</w:t>
                          </w:r>
                          <w:r w:rsidRPr="00BC34FB">
                            <w:rPr>
                              <w:rFonts w:ascii="GOST 2.304 type A" w:hAnsi="GOST 2.304 type A"/>
                              <w:noProof w:val="0"/>
                            </w:rPr>
                            <w:t>л.</w:t>
                          </w:r>
                        </w:p>
                        <w:p w:rsidR="00F244F7" w:rsidRDefault="00F244F7" w:rsidP="00DD6C41">
                          <w:r>
                            <w:rPr>
                              <w:i/>
                            </w:rPr>
                            <w:fldChar w:fldCharType="begin"/>
                          </w:r>
                          <w:r>
                            <w:rPr>
                              <w:i/>
                            </w:rPr>
                            <w:instrText xml:space="preserve"> NUMPAGES  \* MERGEFORMAT </w:instrText>
                          </w:r>
                          <w:r>
                            <w:rPr>
                              <w:i/>
                            </w:rPr>
                            <w:fldChar w:fldCharType="separate"/>
                          </w:r>
                          <w:r>
                            <w:rPr>
                              <w:i/>
                              <w:noProof/>
                            </w:rPr>
                            <w:t>35</w:t>
                          </w:r>
                          <w:r>
                            <w:rPr>
                              <w:i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Text Box 97" o:spid="_x0000_s1135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O9cEA&#10;AADcAAAADwAAAGRycy9kb3ducmV2LnhtbESPQYvCMBSE78L+h/AEbza1oEg1igoLu0fdPXh8NM+2&#10;mLyUJGu7/nojCB6HmfmGWW8Ha8SNfGgdK5hlOQjiyumWawW/P5/TJYgQkTUax6TgnwJsNx+jNZba&#10;9Xyk2ynWIkE4lKigibErpQxVQxZD5jri5F2ctxiT9LXUHvsEt0YWeb6QFltOCw12dGioup7+rIL+&#10;6jtmdP4e7gdz3pv5Yn/5VmoyHnYrEJGG+A6/2l9aQVHM4HkmHQG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qTvXBAAAA3A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DD6C41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98" o:spid="_x0000_s1136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QgsEA&#10;AADcAAAADwAAAGRycy9kb3ducmV2LnhtbESPQYvCMBSE78L+h/AEb9vUgrJUo6gguMdVDx4fzbMt&#10;Ji8lydquv34jCB6HmfmGWa4Ha8SdfGgdK5hmOQjiyumWawXn0/7zC0SIyBqNY1LwRwHWq4/REkvt&#10;ev6h+zHWIkE4lKigibErpQxVQxZD5jri5F2dtxiT9LXUHvsEt0YWeT6XFltOCw12tGuouh1/rYL+&#10;5jtmdP4RHjtz2ZrZfHv9VmoyHjYLEJGG+A6/2getoCgKeJ5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40ILBAAAA3A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DD6C41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99" o:spid="_x0000_s1137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1GcIA&#10;AADcAAAADwAAAGRycy9kb3ducmV2LnhtbESPT4vCMBTE78J+h/AW9qapXRSpRlFhwT365+Dx0Tzb&#10;YvJSkqytfvqNIHgcZuY3zGLVWyNu5EPjWMF4lIEgLp1uuFJwOv4MZyBCRNZoHJOCOwVYLT8GCyy0&#10;63hPt0OsRIJwKFBBHWNbSBnKmiyGkWuJk3dx3mJM0ldSe+wS3BqZZ9lUWmw4LdTY0ram8nr4swq6&#10;q2+Z0flHeGzNeWMm083lV6mvz349BxGpj+/wq73TCvL8G55n0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tHUZwgAAANw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DD6C41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100" o:spid="_x0000_s1138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3tbcIA&#10;AADcAAAADwAAAGRycy9kb3ducmV2LnhtbESPT4vCMBTE78J+h/AW9qapZRWpRlFhwT365+Dx0Tzb&#10;YvJSkqytfvqNIHgcZuY3zGLVWyNu5EPjWMF4lIEgLp1uuFJwOv4MZyBCRNZoHJOCOwVYLT8GCyy0&#10;63hPt0OsRIJwKFBBHWNbSBnKmiyGkWuJk3dx3mJM0ldSe+wS3BqZZ9lUWmw4LdTY0ram8nr4swq6&#10;q2+Z0flHeGzNeWMm083lV6mvz349BxGpj+/wq73TCvL8G55n0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e1twgAAANw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F244F7" w:rsidRPr="00BC34FB" w:rsidRDefault="00F244F7" w:rsidP="00DD6C41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group id="Group 101" o:spid="_x0000_s1139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shape id="Text Box 102" o:spid="_x0000_s1140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PWgcEA&#10;AADcAAAADwAAAGRycy9kb3ducmV2LnhtbESPT4vCMBTE7wv7HcITvK2pBcvSNcoqCHr0z8Hjo3m2&#10;xeSlJFlb/fRGEPY4zMxvmPlysEbcyIfWsYLpJANBXDndcq3gdNx8fYMIEVmjcUwK7hRgufj8mGOp&#10;Xc97uh1iLRKEQ4kKmhi7UspQNWQxTFxHnLyL8xZjkr6W2mOf4NbIPMsKabHltNBgR+uGquvhzyro&#10;r75jRucf4bE255WZFavLTqnxaPj9ARFpiP/hd3urFeR5Aa8z6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D1oHBAAAA3AAAAA8AAAAAAAAAAAAAAAAAmAIAAGRycy9kb3du&#10;cmV2LnhtbFBLBQYAAAAABAAEAPUAAACGAwAAAAA=&#10;" strokeweight="2.25pt">
                      <v:textbox style="layout-flow:vertical;mso-layout-flow-alt:bottom-to-top" inset="0,0,0,0">
                        <w:txbxContent>
                          <w:p w:rsidR="00F244F7" w:rsidRDefault="00F244F7" w:rsidP="00DD6C41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03" o:spid="_x0000_s1141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zGsMA&#10;AADcAAAADwAAAGRycy9kb3ducmV2LnhtbESPwWrDMBBE74X8g9hAb41cQ53gRAm1IdAe6/TQ42Jt&#10;bBNpZSQldvP1VaHQ4zAzb5jdYbZG3MiHwbGC51UGgrh1euBOwefp+LQBESKyRuOYFHxTgMN+8bDD&#10;UruJP+jWxE4kCIcSFfQxjqWUoe3JYli5kTh5Z+ctxiR9J7XHKcGtkXmWFdLiwGmhx5HqntpLc7UK&#10;posfmdH5e7jX5qsyL0V1flfqcTm/bkFEmuN/+K/9phXk+Rp+z6Qj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9zGsMAAADcAAAADwAAAAAAAAAAAAAAAACYAgAAZHJzL2Rv&#10;d25yZXYueG1sUEsFBgAAAAAEAAQA9QAAAIgDAAAAAA==&#10;" strokeweight="2.25pt">
                      <v:textbox style="layout-flow:vertical;mso-layout-flow-alt:bottom-to-top" inset="0,0,0,0">
                        <w:txbxContent>
                          <w:p w:rsidR="00F244F7" w:rsidRDefault="00F244F7" w:rsidP="00DD6C41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04" o:spid="_x0000_s1142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DnaL4A&#10;AADcAAAADwAAAGRycy9kb3ducmV2LnhtbERPTYvCMBC9C/6HMII3TS0oSzUtKgjrcd09eByasS0m&#10;k5JE2/XXm8PCHh/ve1eN1ogn+dA5VrBaZiCIa6c7bhT8fJ8WHyBCRNZoHJOCXwpQldPJDgvtBv6i&#10;5yU2IoVwKFBBG2NfSBnqliyGpeuJE3dz3mJM0DdSexxSuDUyz7KNtNhxamixp2NL9f3ysAqGu++Z&#10;0flXeB3N9WDWm8PtrNR8Nu63ICKN8V/85/7UCvI8rU1n0hGQ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EQ52i+AAAA3AAAAA8AAAAAAAAAAAAAAAAAmAIAAGRycy9kb3ducmV2&#10;LnhtbFBLBQYAAAAABAAEAPUAAACDAwAAAAA=&#10;" strokeweight="2.25pt">
                      <v:textbox style="layout-flow:vertical;mso-layout-flow-alt:bottom-to-top" inset="0,0,0,0">
                        <w:txbxContent>
                          <w:p w:rsidR="00F244F7" w:rsidRDefault="00F244F7" w:rsidP="00DD6C41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05" o:spid="_x0000_s1143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xC88MA&#10;AADcAAAADwAAAGRycy9kb3ducmV2LnhtbESPwWrDMBBE74X8g9hAb41cQ03iRAm1IdAe6/TQ42Jt&#10;bBNpZSQldvP1VaHQ4zAzb5jdYbZG3MiHwbGC51UGgrh1euBOwefp+LQGESKyRuOYFHxTgMN+8bDD&#10;UruJP+jWxE4kCIcSFfQxjqWUoe3JYli5kTh5Z+ctxiR9J7XHKcGtkXmWFdLiwGmhx5HqntpLc7UK&#10;posfmdH5e7jX5qsyL0V1flfqcTm/bkFEmuN/+K/9phXk+QZ+z6Qj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xC88MAAADcAAAADwAAAAAAAAAAAAAAAACYAgAAZHJzL2Rv&#10;d25yZXYueG1sUEsFBgAAAAAEAAQA9QAAAIgDAAAAAA==&#10;" strokeweight="2.25pt">
                      <v:textbox style="layout-flow:vertical;mso-layout-flow-alt:bottom-to-top" inset="0,0,0,0">
                        <w:txbxContent>
                          <w:p w:rsidR="00F244F7" w:rsidRDefault="00F244F7" w:rsidP="00DD6C41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  <v:shape id="Text Box 106" o:spid="_x0000_s1144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99s78A&#10;AADcAAAADwAAAGRycy9kb3ducmV2LnhtbERPy4rCMBTdC/MP4QruNNVBGTqNMgrCuPSxmOWlubal&#10;yU1JMrb69WYhuDycd7EZrBE38qFxrGA+y0AQl043XCm4nPfTLxAhIms0jknBnQJs1h+jAnPtej7S&#10;7RQrkUI45KigjrHLpQxlTRbDzHXEibs6bzEm6CupPfYp3Bq5yLKVtNhwaqixo11NZXv6twr61nfM&#10;6PwjPHbmb2uWq+31oNRkPPx8g4g0xLf45f7VChafaX46k4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32zvwAAANwAAAAPAAAAAAAAAAAAAAAAAJgCAABkcnMvZG93bnJl&#10;di54bWxQSwUGAAAAAAQABAD1AAAAhAMAAAAA&#10;" strokeweight="2.25pt">
                      <v:textbox style="layout-flow:vertical;mso-layout-flow-alt:bottom-to-top" inset="0,0,0,0">
                        <w:txbxContent>
                          <w:p w:rsidR="00F244F7" w:rsidRDefault="00F244F7" w:rsidP="00DD6C41">
                            <w:pPr>
                              <w:pStyle w:val="a3"/>
                            </w:pPr>
                          </w:p>
                        </w:txbxContent>
                      </v:textbox>
                    </v:shape>
                  </v:group>
                </v:group>
                <v:rect id="Rectangle 107" o:spid="_x0000_s1145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3MZsYA&#10;AADcAAAADwAAAGRycy9kb3ducmV2LnhtbESPQUvDQBSE74X+h+UVvBS7aa2iabdFgoL1pEkv3h7Z&#10;ZxKafRvz1jb+e7dQ6HGYmW+Y9XZwrTpSL41nA/NZAoq49LbhysC+eL19BCUB2WLrmQz8kcB2Mx6t&#10;MbX+xJ90zEOlIoQlRQN1CF2qtZQ1OZSZ74ij9+17hyHKvtK2x1OEu1YvkuRBO2w4LtTYUVZTech/&#10;nQF0u2q5+3l6z2UvL/fFNPuQr8yYm8nwvAIVaAjX8KX9Zg0s7uZwPhOPgN7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33MZsYAAADcAAAADwAAAAAAAAAAAAAAAACYAgAAZHJz&#10;L2Rvd25yZXYueG1sUEsFBgAAAAAEAAQA9QAAAIsDAAAAAA==&#10;" strokeweight="2.25pt"/>
                <w10:wrap anchorx="page" anchory="page"/>
              </v:group>
            </w:pict>
          </mc:Fallback>
        </mc:AlternateContent>
      </w:r>
    </w:p>
    <w:p w:rsidR="000A19FF" w:rsidRDefault="000A19FF" w:rsidP="000A19FF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GOST 2.304 type A" w:hAnsi="GOST 2.304 type A" w:cs="Times New Roman"/>
          <w:i/>
          <w:sz w:val="40"/>
          <w:szCs w:val="40"/>
        </w:rPr>
      </w:pPr>
    </w:p>
    <w:p w:rsidR="000A19FF" w:rsidRDefault="000A19FF" w:rsidP="000A19FF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GOST 2.304 type A" w:hAnsi="GOST 2.304 type A" w:cs="Times New Roman"/>
          <w:i/>
          <w:sz w:val="40"/>
          <w:szCs w:val="40"/>
        </w:rPr>
      </w:pPr>
    </w:p>
    <w:p w:rsidR="000A19FF" w:rsidRDefault="000A19FF" w:rsidP="000A19FF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GOST 2.304 type A" w:hAnsi="GOST 2.304 type A" w:cs="Times New Roman"/>
          <w:i/>
          <w:sz w:val="40"/>
          <w:szCs w:val="40"/>
        </w:rPr>
      </w:pPr>
    </w:p>
    <w:p w:rsidR="006417C4" w:rsidRDefault="006417C4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297F2B" w:rsidRDefault="00297F2B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8E136E" w:rsidRDefault="008E136E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297F2B" w:rsidRDefault="00297F2B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297F2B" w:rsidRDefault="00297F2B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40"/>
          <w:szCs w:val="40"/>
          <w:lang w:eastAsia="ru-RU"/>
        </w:rPr>
      </w:pPr>
      <w:r w:rsidRPr="007A10D2">
        <w:rPr>
          <w:rFonts w:ascii="GOST 2.304 type A" w:hAnsi="GOST 2.304 type A" w:cs="Times New Roman"/>
          <w:i/>
          <w:sz w:val="40"/>
          <w:szCs w:val="40"/>
        </w:rPr>
        <w:t>ПОЯСНИТЕЛЬНАЯ ЗАПИСКА</w:t>
      </w:r>
    </w:p>
    <w:p w:rsidR="00A729BA" w:rsidRPr="007A10D2" w:rsidRDefault="00DD6C41" w:rsidP="00DD6C41">
      <w:pPr>
        <w:pStyle w:val="ab"/>
        <w:widowControl w:val="0"/>
        <w:numPr>
          <w:ilvl w:val="0"/>
          <w:numId w:val="29"/>
        </w:numPr>
        <w:kinsoku w:val="0"/>
        <w:overflowPunct w:val="0"/>
        <w:autoSpaceDE w:val="0"/>
        <w:autoSpaceDN w:val="0"/>
        <w:adjustRightInd w:val="0"/>
        <w:spacing w:before="59" w:after="0" w:line="240" w:lineRule="auto"/>
        <w:ind w:right="2150"/>
        <w:jc w:val="center"/>
        <w:rPr>
          <w:rFonts w:ascii="GOST 2.304 type A" w:eastAsiaTheme="minorEastAsia" w:hAnsi="GOST 2.304 type A" w:cs="Times New Roman"/>
          <w:i/>
          <w:sz w:val="28"/>
          <w:szCs w:val="28"/>
          <w:lang w:eastAsia="ru-RU"/>
        </w:rPr>
      </w:pPr>
      <w:r w:rsidRPr="007A10D2">
        <w:rPr>
          <w:rFonts w:ascii="GOST 2.304 type A" w:eastAsiaTheme="minorEastAsia" w:hAnsi="GOST 2.304 type A" w:cs="Times New Roman"/>
          <w:i/>
          <w:sz w:val="28"/>
          <w:szCs w:val="28"/>
          <w:lang w:eastAsia="ru-RU"/>
        </w:rPr>
        <w:t>Основная часть (утверждаемая)</w:t>
      </w: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A729BA" w:rsidRPr="007A10D2" w:rsidRDefault="00A729BA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8A00B5" w:rsidRPr="007A10D2" w:rsidRDefault="008A00B5" w:rsidP="004275DA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26"/>
          <w:szCs w:val="26"/>
          <w:lang w:eastAsia="ru-RU"/>
        </w:rPr>
      </w:pPr>
    </w:p>
    <w:p w:rsidR="00C73412" w:rsidRDefault="00C73412" w:rsidP="002F0B1D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C73412" w:rsidRDefault="00C73412" w:rsidP="002F0B1D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C015CA" w:rsidRDefault="00C015CA" w:rsidP="002F0B1D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742D26" w:rsidRPr="007A10D2" w:rsidRDefault="00742D26" w:rsidP="002F0B1D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  <w:r w:rsidRPr="007A10D2">
        <w:rPr>
          <w:rFonts w:ascii="GOST 2.304 type A" w:hAnsi="GOST 2.304 type A"/>
          <w:b/>
          <w:bCs/>
          <w:i/>
          <w:sz w:val="26"/>
          <w:szCs w:val="26"/>
        </w:rPr>
        <w:lastRenderedPageBreak/>
        <w:t xml:space="preserve"> ПРОЕКТ ПЛАНИРОВКИ ТЕРРИТОРИИ</w:t>
      </w:r>
    </w:p>
    <w:p w:rsidR="00B92703" w:rsidRPr="007A10D2" w:rsidRDefault="00B92703" w:rsidP="002F0B1D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  <w:r w:rsidRPr="007A10D2">
        <w:rPr>
          <w:rFonts w:ascii="GOST 2.304 type A" w:hAnsi="GOST 2.304 type A"/>
          <w:b/>
          <w:bCs/>
          <w:i/>
          <w:sz w:val="26"/>
          <w:szCs w:val="26"/>
        </w:rPr>
        <w:t>1. Основная часть (утверждаемая)</w:t>
      </w:r>
    </w:p>
    <w:p w:rsidR="00742D26" w:rsidRPr="00364AAA" w:rsidRDefault="00742D26" w:rsidP="00EA2C17">
      <w:pPr>
        <w:pStyle w:val="TableParagraph"/>
        <w:numPr>
          <w:ilvl w:val="1"/>
          <w:numId w:val="29"/>
        </w:numPr>
        <w:kinsoku w:val="0"/>
        <w:overflowPunct w:val="0"/>
        <w:spacing w:line="360" w:lineRule="auto"/>
        <w:ind w:left="0" w:firstLine="709"/>
        <w:jc w:val="both"/>
        <w:rPr>
          <w:rFonts w:ascii="GOST 2.304 type A" w:hAnsi="GOST 2.304 type A"/>
          <w:b/>
          <w:bCs/>
          <w:i/>
        </w:rPr>
      </w:pPr>
      <w:bookmarkStart w:id="1" w:name="1.1_Общие_сведения"/>
      <w:bookmarkEnd w:id="1"/>
      <w:r w:rsidRPr="00364AAA">
        <w:rPr>
          <w:rFonts w:ascii="GOST 2.304 type A" w:hAnsi="GOST 2.304 type A"/>
          <w:b/>
          <w:bCs/>
          <w:i/>
        </w:rPr>
        <w:t>Общие сведения</w:t>
      </w:r>
    </w:p>
    <w:p w:rsidR="00742D26" w:rsidRPr="00364AAA" w:rsidRDefault="00742D26" w:rsidP="00F0172D">
      <w:pPr>
        <w:pStyle w:val="TableParagraph"/>
        <w:numPr>
          <w:ilvl w:val="2"/>
          <w:numId w:val="34"/>
        </w:numPr>
        <w:tabs>
          <w:tab w:val="left" w:pos="815"/>
        </w:tabs>
        <w:kinsoku w:val="0"/>
        <w:overflowPunct w:val="0"/>
        <w:spacing w:line="360" w:lineRule="auto"/>
        <w:ind w:left="0" w:firstLine="709"/>
        <w:jc w:val="both"/>
        <w:rPr>
          <w:rFonts w:ascii="GOST 2.304 type A" w:hAnsi="GOST 2.304 type A"/>
          <w:b/>
          <w:bCs/>
          <w:i/>
          <w:iCs/>
        </w:rPr>
      </w:pPr>
      <w:r w:rsidRPr="00364AAA">
        <w:rPr>
          <w:rFonts w:ascii="GOST 2.304 type A" w:hAnsi="GOST 2.304 type A"/>
          <w:b/>
          <w:bCs/>
          <w:i/>
          <w:iCs/>
        </w:rPr>
        <w:t>Документы-основания для разработки документации по планировке</w:t>
      </w:r>
      <w:r w:rsidRPr="00364AAA">
        <w:rPr>
          <w:rFonts w:ascii="GOST 2.304 type A" w:hAnsi="GOST 2.304 type A"/>
          <w:b/>
          <w:bCs/>
          <w:i/>
          <w:iCs/>
          <w:spacing w:val="-24"/>
        </w:rPr>
        <w:t xml:space="preserve"> </w:t>
      </w:r>
      <w:r w:rsidRPr="00364AAA">
        <w:rPr>
          <w:rFonts w:ascii="GOST 2.304 type A" w:hAnsi="GOST 2.304 type A"/>
          <w:b/>
          <w:bCs/>
          <w:i/>
          <w:iCs/>
        </w:rPr>
        <w:t>территории</w:t>
      </w:r>
    </w:p>
    <w:p w:rsidR="00364AAA" w:rsidRPr="00364AAA" w:rsidRDefault="00742D26" w:rsidP="00B4733B">
      <w:pPr>
        <w:pStyle w:val="ab"/>
        <w:numPr>
          <w:ilvl w:val="0"/>
          <w:numId w:val="35"/>
        </w:numPr>
        <w:tabs>
          <w:tab w:val="left" w:pos="1252"/>
        </w:tabs>
        <w:kinsoku w:val="0"/>
        <w:overflowPunct w:val="0"/>
        <w:spacing w:after="0" w:line="360" w:lineRule="auto"/>
        <w:jc w:val="both"/>
        <w:rPr>
          <w:rFonts w:ascii="GOST 2.304 type A" w:hAnsi="GOST 2.304 type A"/>
          <w:i/>
        </w:rPr>
      </w:pPr>
      <w:r w:rsidRPr="00364AAA">
        <w:rPr>
          <w:rFonts w:ascii="GOST 2.304 type A" w:hAnsi="GOST 2.304 type A" w:cs="Times New Roman"/>
          <w:i/>
          <w:sz w:val="24"/>
          <w:szCs w:val="24"/>
        </w:rPr>
        <w:t xml:space="preserve">Техническое задание </w:t>
      </w:r>
      <w:r w:rsidR="00364AAA" w:rsidRPr="00364AAA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на подготовку проекта внесения изменений в проект планировки и проект межевания территории квартала, ограниченного площадями Константиновой, Заводской и улицами Ушинского, Северная в городе Липецке</w:t>
      </w:r>
      <w:r w:rsidRPr="00364AAA">
        <w:rPr>
          <w:rFonts w:ascii="GOST 2.304 type A" w:hAnsi="GOST 2.304 type A" w:cs="Times New Roman"/>
          <w:i/>
          <w:sz w:val="24"/>
          <w:szCs w:val="24"/>
        </w:rPr>
        <w:t>;</w:t>
      </w:r>
    </w:p>
    <w:p w:rsidR="000E3A62" w:rsidRPr="00364AAA" w:rsidRDefault="000E3A62" w:rsidP="00B4733B">
      <w:pPr>
        <w:pStyle w:val="ab"/>
        <w:numPr>
          <w:ilvl w:val="0"/>
          <w:numId w:val="35"/>
        </w:numPr>
        <w:tabs>
          <w:tab w:val="left" w:pos="1252"/>
        </w:tabs>
        <w:kinsoku w:val="0"/>
        <w:overflowPunct w:val="0"/>
        <w:spacing w:after="0" w:line="360" w:lineRule="auto"/>
        <w:jc w:val="both"/>
        <w:rPr>
          <w:rFonts w:ascii="GOST 2.304 type A" w:hAnsi="GOST 2.304 type A"/>
          <w:i/>
        </w:rPr>
      </w:pPr>
      <w:r w:rsidRPr="00364AAA">
        <w:rPr>
          <w:rFonts w:ascii="GOST 2.304 type A" w:hAnsi="GOST 2.304 type A"/>
          <w:i/>
        </w:rPr>
        <w:t>Приказ управления строительства и архитектуры Липецкой области от 04.04.2022 № 117 «О принятии решения о подготовке проекта внесения изменений в проект планировки и проект межевания территории квартала, ограниченного площадями Константиновой, Заводской и улицами Ушинского, Северная в городе Липецке, утвержденные постановлением администрации города Липецка от 14.09.2017 №1831»</w:t>
      </w:r>
      <w:r w:rsidR="00364AAA">
        <w:rPr>
          <w:rFonts w:ascii="GOST 2.304 type A" w:hAnsi="GOST 2.304 type A"/>
          <w:i/>
        </w:rPr>
        <w:t>;</w:t>
      </w:r>
    </w:p>
    <w:p w:rsidR="00364AAA" w:rsidRDefault="00364AAA" w:rsidP="00102199">
      <w:pPr>
        <w:pStyle w:val="ab"/>
        <w:numPr>
          <w:ilvl w:val="0"/>
          <w:numId w:val="35"/>
        </w:numPr>
        <w:tabs>
          <w:tab w:val="left" w:pos="1252"/>
        </w:tabs>
        <w:kinsoku w:val="0"/>
        <w:overflowPunct w:val="0"/>
        <w:spacing w:after="0" w:line="360" w:lineRule="auto"/>
        <w:ind w:left="0" w:firstLine="709"/>
        <w:jc w:val="both"/>
        <w:rPr>
          <w:rFonts w:ascii="GOST 2.304 type A" w:hAnsi="GOST 2.304 type A"/>
          <w:i/>
        </w:rPr>
      </w:pPr>
      <w:r w:rsidRPr="00364AAA">
        <w:rPr>
          <w:rFonts w:ascii="GOST 2.304 type A" w:hAnsi="GOST 2.304 type A"/>
          <w:i/>
        </w:rPr>
        <w:t>ГОСУДАРСТВЕННЫЙ КОНТРАКТ 2-ЭА-2022</w:t>
      </w:r>
      <w:r>
        <w:rPr>
          <w:rFonts w:ascii="GOST 2.304 type A" w:hAnsi="GOST 2.304 type A"/>
          <w:i/>
        </w:rPr>
        <w:t xml:space="preserve"> </w:t>
      </w:r>
      <w:r w:rsidRPr="00364AAA">
        <w:rPr>
          <w:rFonts w:ascii="GOST 2.304 type A" w:hAnsi="GOST 2.304 type A"/>
          <w:i/>
        </w:rPr>
        <w:t>на оказание услуг по подготовке проекта внесения изменений в проект планировки и проект межевания территории квартала, ограниченного площадями Константиновой, Заводской и улицами Ушинского, Северная в городе Липецке</w:t>
      </w:r>
    </w:p>
    <w:p w:rsidR="008132EC" w:rsidRPr="00364AAA" w:rsidRDefault="00364AAA" w:rsidP="00102199">
      <w:pPr>
        <w:pStyle w:val="ab"/>
        <w:numPr>
          <w:ilvl w:val="0"/>
          <w:numId w:val="35"/>
        </w:numPr>
        <w:tabs>
          <w:tab w:val="left" w:pos="1252"/>
        </w:tabs>
        <w:kinsoku w:val="0"/>
        <w:overflowPunct w:val="0"/>
        <w:spacing w:after="0" w:line="360" w:lineRule="auto"/>
        <w:ind w:left="0" w:firstLine="709"/>
        <w:jc w:val="both"/>
        <w:rPr>
          <w:rFonts w:ascii="GOST 2.304 type A" w:hAnsi="GOST 2.304 type A"/>
          <w:i/>
        </w:rPr>
      </w:pPr>
      <w:r w:rsidRPr="00364AAA">
        <w:rPr>
          <w:rFonts w:ascii="GOST 2.304 type A" w:hAnsi="GOST 2.304 type A"/>
          <w:i/>
          <w:u w:val="single"/>
        </w:rPr>
        <w:t>З</w:t>
      </w:r>
      <w:r w:rsidR="00423FD8" w:rsidRPr="00364AAA">
        <w:rPr>
          <w:rFonts w:ascii="GOST 2.304 type A" w:hAnsi="GOST 2.304 type A"/>
          <w:i/>
          <w:u w:val="single"/>
        </w:rPr>
        <w:t>аказчик:</w:t>
      </w:r>
      <w:r w:rsidR="00423FD8" w:rsidRPr="00364AAA">
        <w:rPr>
          <w:rFonts w:ascii="GOST 2.304 type A" w:hAnsi="GOST 2.304 type A"/>
          <w:i/>
        </w:rPr>
        <w:t xml:space="preserve"> </w:t>
      </w:r>
      <w:r w:rsidR="008132EC" w:rsidRPr="00364AAA">
        <w:rPr>
          <w:rFonts w:ascii="GOST 2.304 type A" w:hAnsi="GOST 2.304 type A"/>
          <w:i/>
        </w:rPr>
        <w:t xml:space="preserve">Областное бюджетное учреждение «Управление градостроительства Липецкой области» </w:t>
      </w:r>
    </w:p>
    <w:p w:rsidR="00EC222C" w:rsidRPr="00364AAA" w:rsidRDefault="00742D26" w:rsidP="00102199">
      <w:pPr>
        <w:pStyle w:val="ab"/>
        <w:numPr>
          <w:ilvl w:val="0"/>
          <w:numId w:val="35"/>
        </w:numPr>
        <w:tabs>
          <w:tab w:val="left" w:pos="1252"/>
        </w:tabs>
        <w:kinsoku w:val="0"/>
        <w:overflowPunct w:val="0"/>
        <w:spacing w:after="0" w:line="360" w:lineRule="auto"/>
        <w:ind w:left="0" w:firstLine="709"/>
        <w:jc w:val="both"/>
        <w:rPr>
          <w:rFonts w:ascii="GOST 2.304 type A" w:hAnsi="GOST 2.304 type A"/>
          <w:i/>
        </w:rPr>
      </w:pPr>
      <w:r w:rsidRPr="00364AAA">
        <w:rPr>
          <w:rFonts w:ascii="GOST 2.304 type A" w:hAnsi="GOST 2.304 type A"/>
          <w:i/>
          <w:u w:val="single"/>
        </w:rPr>
        <w:t>Проектировщик:</w:t>
      </w:r>
      <w:r w:rsidRPr="00364AAA">
        <w:rPr>
          <w:rFonts w:ascii="GOST 2.304 type A" w:hAnsi="GOST 2.304 type A"/>
          <w:i/>
        </w:rPr>
        <w:t xml:space="preserve"> </w:t>
      </w:r>
      <w:r w:rsidR="00EC222C" w:rsidRPr="00364AAA">
        <w:rPr>
          <w:rFonts w:ascii="GOST 2.304 type A" w:hAnsi="GOST 2.304 type A"/>
          <w:i/>
        </w:rPr>
        <w:t>Общество с ограниченной ответственностью «Районный отдел проектирования и оценки»</w:t>
      </w:r>
    </w:p>
    <w:p w:rsidR="00126583" w:rsidRPr="00364AAA" w:rsidRDefault="00126583" w:rsidP="009633F0">
      <w:pPr>
        <w:pStyle w:val="TableParagraph"/>
        <w:numPr>
          <w:ilvl w:val="2"/>
          <w:numId w:val="34"/>
        </w:numPr>
        <w:kinsoku w:val="0"/>
        <w:overflowPunct w:val="0"/>
        <w:spacing w:line="360" w:lineRule="auto"/>
        <w:ind w:left="0" w:firstLine="709"/>
        <w:rPr>
          <w:rFonts w:ascii="GOST 2.304 type A" w:hAnsi="GOST 2.304 type A"/>
          <w:b/>
          <w:i/>
        </w:rPr>
      </w:pPr>
      <w:r w:rsidRPr="00364AAA">
        <w:rPr>
          <w:rFonts w:ascii="GOST 2.304 type A" w:hAnsi="GOST 2.304 type A"/>
          <w:b/>
          <w:i/>
        </w:rPr>
        <w:t>Основные цели и задачи проекта:</w:t>
      </w:r>
    </w:p>
    <w:p w:rsidR="009633F0" w:rsidRPr="00A809D9" w:rsidRDefault="009633F0" w:rsidP="009633F0">
      <w:pPr>
        <w:pStyle w:val="TableParagraph"/>
        <w:kinsoku w:val="0"/>
        <w:overflowPunct w:val="0"/>
        <w:spacing w:line="360" w:lineRule="auto"/>
        <w:ind w:firstLine="709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Основной цель внесения изменений в проект планировки и проект межевания</w:t>
      </w:r>
      <w:r w:rsidRPr="00A809D9">
        <w:t xml:space="preserve"> </w:t>
      </w:r>
      <w:r w:rsidRPr="00A809D9">
        <w:rPr>
          <w:rFonts w:ascii="GOST 2.304 type A" w:hAnsi="GOST 2.304 type A"/>
          <w:i/>
        </w:rPr>
        <w:t xml:space="preserve">территории квартала, ограниченного площадями Константиновой, Заводской и улицами Ушинского, Северная в городе Липецке является размещение проектируемого </w:t>
      </w:r>
      <w:r w:rsidR="00064678" w:rsidRPr="00A809D9">
        <w:rPr>
          <w:rFonts w:ascii="GOST 2.304 type A" w:hAnsi="GOST 2.304 type A"/>
          <w:i/>
        </w:rPr>
        <w:t xml:space="preserve">объекта: «Пожарное депо на 4 </w:t>
      </w:r>
      <w:proofErr w:type="spellStart"/>
      <w:r w:rsidR="00064678" w:rsidRPr="00A809D9">
        <w:rPr>
          <w:rFonts w:ascii="GOST 2.304 type A" w:hAnsi="GOST 2.304 type A"/>
          <w:i/>
        </w:rPr>
        <w:t>машиновыезда</w:t>
      </w:r>
      <w:proofErr w:type="spellEnd"/>
      <w:r w:rsidR="00064678" w:rsidRPr="00A809D9">
        <w:rPr>
          <w:rFonts w:ascii="GOST 2.304 type A" w:hAnsi="GOST 2.304 type A"/>
          <w:i/>
        </w:rPr>
        <w:t>».</w:t>
      </w:r>
    </w:p>
    <w:p w:rsidR="002B389D" w:rsidRPr="007A10D2" w:rsidRDefault="002B389D" w:rsidP="009633F0">
      <w:pPr>
        <w:pStyle w:val="TableParagraph"/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i/>
        </w:rPr>
      </w:pPr>
      <w:r w:rsidRPr="007A10D2">
        <w:rPr>
          <w:rFonts w:ascii="GOST 2.304 type A" w:hAnsi="GOST 2.304 type A"/>
          <w:b/>
          <w:i/>
        </w:rPr>
        <w:t>1.1.</w:t>
      </w:r>
      <w:r w:rsidR="00E27CD8" w:rsidRPr="007A10D2">
        <w:rPr>
          <w:rFonts w:ascii="GOST 2.304 type A" w:hAnsi="GOST 2.304 type A"/>
          <w:b/>
          <w:i/>
        </w:rPr>
        <w:t>3</w:t>
      </w:r>
      <w:r w:rsidRPr="007A10D2">
        <w:rPr>
          <w:rFonts w:ascii="GOST 2.304 type A" w:hAnsi="GOST 2.304 type A"/>
          <w:b/>
          <w:i/>
        </w:rPr>
        <w:tab/>
      </w:r>
      <w:r w:rsidR="00E27CD8" w:rsidRPr="007A10D2">
        <w:rPr>
          <w:rFonts w:ascii="GOST 2.304 type A" w:hAnsi="GOST 2.304 type A"/>
          <w:b/>
          <w:i/>
        </w:rPr>
        <w:t>Перечень нормативных документов, в соответствии с</w:t>
      </w:r>
      <w:r w:rsidR="00A20AA5" w:rsidRPr="007A10D2">
        <w:rPr>
          <w:rFonts w:ascii="GOST 2.304 type A" w:hAnsi="GOST 2.304 type A"/>
          <w:b/>
          <w:i/>
        </w:rPr>
        <w:t xml:space="preserve"> </w:t>
      </w:r>
      <w:r w:rsidR="00E27CD8" w:rsidRPr="007A10D2">
        <w:rPr>
          <w:rFonts w:ascii="GOST 2.304 type A" w:hAnsi="GOST 2.304 type A"/>
          <w:b/>
          <w:i/>
        </w:rPr>
        <w:t>требованиями которых разработана документация</w:t>
      </w:r>
    </w:p>
    <w:p w:rsidR="002B389D" w:rsidRPr="007A10D2" w:rsidRDefault="002B389D" w:rsidP="009633F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7A10D2">
        <w:rPr>
          <w:rFonts w:ascii="GOST 2.304 type A" w:hAnsi="GOST 2.304 type A"/>
          <w:i/>
        </w:rPr>
        <w:t xml:space="preserve">При разработке проекта планировки использованы законодательные и нормативно-правовые акты Российской Федерации, законодательные и нормативно-правовые акты, действующие на территории </w:t>
      </w:r>
      <w:r w:rsidR="005E3E90">
        <w:rPr>
          <w:rFonts w:ascii="GOST 2.304 type A" w:hAnsi="GOST 2.304 type A"/>
          <w:i/>
        </w:rPr>
        <w:t>Липецкой</w:t>
      </w:r>
      <w:r w:rsidR="00FB58A4" w:rsidRPr="00FB58A4">
        <w:rPr>
          <w:rFonts w:ascii="GOST 2.304 type A" w:hAnsi="GOST 2.304 type A"/>
          <w:i/>
        </w:rPr>
        <w:t xml:space="preserve"> области</w:t>
      </w:r>
      <w:r w:rsidRPr="007A10D2">
        <w:rPr>
          <w:rFonts w:ascii="GOST 2.304 type A" w:hAnsi="GOST 2.304 type A"/>
          <w:i/>
        </w:rPr>
        <w:t>, утвержденные документы по территориальному планированию, действующие нормативные документы, технические регламенты, стандарты, своды правил, действующие на территории Российской Федерации: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</w:t>
      </w:r>
      <w:r w:rsidRPr="00A809D9">
        <w:rPr>
          <w:rFonts w:ascii="GOST 2.304 type A" w:hAnsi="GOST 2.304 type A"/>
          <w:i/>
          <w:sz w:val="24"/>
          <w:szCs w:val="24"/>
        </w:rPr>
        <w:t xml:space="preserve"> </w:t>
      </w: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""Градостроительный кодекс Российской Федерации" от 29.12.2004 N 190-ФЗ (ред. от 14.07.2022) (с изм. и доп., вступ. в силу с 01.09.2022);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-"Земельный кодекс Российской Федерации" от 25.10.2001 N 136-ФЗ (ред. от 14.07.2022) (с изм. и доп., вступ. в силу с 01.09.2022);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-Федеральный закон "О внесении изменений в Закон Российской Федерации "О недрах" от 28.06.2022 N 218-ФЗ (последняя редакция);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-Федеральный закон "О кадастровой деятельности" от 24.07.2007 N 221-ФЗ (последняя редакция);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-Федеральный закон "Технический регламент о требованиях пожарной безопасности" от 22.07.2008 N 123-ФЗ (последняя редакция);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 xml:space="preserve">- Решение Липецкого городского Совета депутатов от 30.08.2016 № 218 «О Местных нормативах </w:t>
      </w: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lastRenderedPageBreak/>
        <w:t>градостроительного проектирования города Липецка»;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 Решение Липецкого городского Совета депутатов от 09.02.2016 № 73 «О Генеральном плане города Липецка»;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 Постановление Правительства Липецкой области от 17.08.2022 № 100 «О внесении изменений в постановление администрации Липецкой области от 11.02.2021 № 47 «Об утверждении Правил землепользования и застройки городского округа город Липецк»;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 Решение Липецкого городского Совета депутатов от 25.03.2008 № 790 «О Положении «О создании, развитии и сохранении системы озеленения территории города Липецка» (ред. от 27.10.2015);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 Постановление администрации Липецкой области от 13.08.2020 № 467 «Об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Липецк»;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 Приказ управления строительства и архитектуры Липецкой области от 20.09.2016 № 173 «Об утверждении областных нормативов градостроительного проектирования Липецкой области»;</w:t>
      </w:r>
    </w:p>
    <w:p w:rsidR="00762B3B" w:rsidRPr="00A809D9" w:rsidRDefault="00762B3B" w:rsidP="00762B3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A809D9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- Приказ Федеральной службы государственной регистрации, кадастра и картографии от 10.11.2020 № П/0412 "Об утверждении классификатора видов разрешенного использования земельных участков";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-Федеральный закон от 06.10.2003 N 131-ФЗ (ред. от 30.12.2021) "Об общих принципах организации местного самоуправления в Российской Федерации";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</w:t>
      </w:r>
      <w:r w:rsidRPr="00A809D9">
        <w:t xml:space="preserve"> </w:t>
      </w:r>
      <w:r w:rsidRPr="00A809D9">
        <w:rPr>
          <w:rFonts w:ascii="GOST 2.304 type A" w:hAnsi="GOST 2.304 type A"/>
          <w:i/>
        </w:rPr>
        <w:t>Федеральный закон "О гражданской обороне" от 12.02.1998 N 28-ФЗ (последняя редакция);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от 30.03.1999 №52-ФЗ «О санитарно-эпидемиологическом благополучии населения»</w:t>
      </w:r>
      <w:r w:rsidRPr="00A809D9">
        <w:t xml:space="preserve"> </w:t>
      </w:r>
      <w:r w:rsidRPr="00A809D9">
        <w:rPr>
          <w:rFonts w:ascii="GOST 2.304 type A" w:hAnsi="GOST 2.304 type A"/>
          <w:i/>
        </w:rPr>
        <w:t>(редакция, действующая с 1 января 2022 года);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Российской Федерации от 21 декабря 1994 г. № 68-ФЗ «О защите населения и территорий от чрезвычайных ситуаций природного и техногенного характера» с учетом изменений от 11 июня 2021;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от 24.06.1998 N 89-ФЗ (ред. от 07.04.2020) "Об отходах производства и потребления" (с изм. и доп., вступ. в силу с 14.06.2020);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от 04.05.1999 № 96-ФЗ «Об охране атмосферного воздуха»</w:t>
      </w:r>
      <w:r w:rsidRPr="00A809D9">
        <w:t xml:space="preserve"> </w:t>
      </w:r>
      <w:r w:rsidRPr="00A809D9">
        <w:rPr>
          <w:rFonts w:ascii="GOST 2.304 type A" w:hAnsi="GOST 2.304 type A"/>
          <w:i/>
        </w:rPr>
        <w:t>(с изменениями на 11 июня 2021 года);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 (с изменениями на 28 февраля 2022 года);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от 24.11.1995 №181-ФЗ «О социальной защите инвалидов в Российской Федерации»</w:t>
      </w:r>
      <w:r w:rsidRPr="00A809D9">
        <w:t xml:space="preserve"> </w:t>
      </w:r>
      <w:r w:rsidRPr="00A809D9">
        <w:rPr>
          <w:rFonts w:ascii="GOST 2.304 type A" w:hAnsi="GOST 2.304 type A"/>
          <w:i/>
        </w:rPr>
        <w:t>(с изменениями на 29 ноября 2021 года);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от 24.07.2007 №221-ФЗ «О государственном кадастре недвижимости»</w:t>
      </w:r>
      <w:r w:rsidRPr="00A809D9">
        <w:t xml:space="preserve"> </w:t>
      </w:r>
      <w:r w:rsidRPr="00A809D9">
        <w:rPr>
          <w:rFonts w:ascii="GOST 2.304 type A" w:hAnsi="GOST 2.304 type A"/>
          <w:i/>
        </w:rPr>
        <w:t>(с изменениями на 1 мая 2022 года) (редакция, действующая с 1 июля 2022 года);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(с изменениями и дополнениями);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lastRenderedPageBreak/>
        <w:t>- Приказ Министерства экономического развития РФ от 03.08.2011 №388 «Об утверждении требований к проекту межевания земельных участков» с изменениями и дополнениями (с изменениями на 11 февраля 2014 года);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СП 42.13330.2016 «СНиП 2.07.01-89* Градостроительство. Планировка и застройка городских и сельских поселений» с Изменениями № 1, № 2, № 3, № 4;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СП 31.13330.2012. Свод правил. Водоснабжение. Наружные сети и сооружения. Актуализированная редакция СНиП 2.04.02-84*;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СП 32.13330.2012. Свод правил. Канализация. Наружные сети и сооружения. Актуализированная редакция СНиП 2.04.03-85;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 xml:space="preserve">- "СП 62.13330.2011*Газораспределительные системы. Актуализированная редакция СНиП 42-01-2002. С изменением N 1" (утв. Приказом </w:t>
      </w:r>
      <w:proofErr w:type="spellStart"/>
      <w:r w:rsidRPr="00A809D9">
        <w:rPr>
          <w:rFonts w:ascii="GOST 2.304 type A" w:hAnsi="GOST 2.304 type A"/>
          <w:i/>
        </w:rPr>
        <w:t>Минрегиона</w:t>
      </w:r>
      <w:proofErr w:type="spellEnd"/>
      <w:r w:rsidRPr="00A809D9">
        <w:rPr>
          <w:rFonts w:ascii="GOST 2.304 type A" w:hAnsi="GOST 2.304 type A"/>
          <w:i/>
        </w:rPr>
        <w:t xml:space="preserve"> России от 27.12.2010 N 780) (ред. от 03.12.2016);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СП 124.13330.2012 «СНиП 41-02-2003 Тепловые сети» с Изменениями № 1, № 2, № 3;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СП 113.13330.2016 «СНиП 21-02-99* Стоянки автомобилей» с Изменением № 1;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</w:pPr>
      <w:r w:rsidRPr="00A809D9">
        <w:rPr>
          <w:rFonts w:ascii="GOST 2.304 type A" w:hAnsi="GOST 2.304 type A"/>
          <w:i/>
        </w:rPr>
        <w:t>- СП 34.13330.2012. Свод правил. Автомобильные дороги. Актуализированная редакция СНиП 2.05.02-85</w:t>
      </w:r>
      <w:proofErr w:type="gramStart"/>
      <w:r w:rsidRPr="00A809D9">
        <w:rPr>
          <w:rFonts w:ascii="GOST 2.304 type A" w:hAnsi="GOST 2.304 type A"/>
          <w:i/>
        </w:rPr>
        <w:t>*( с</w:t>
      </w:r>
      <w:proofErr w:type="gramEnd"/>
      <w:r w:rsidRPr="00A809D9">
        <w:rPr>
          <w:rFonts w:ascii="GOST 2.304 type A" w:hAnsi="GOST 2.304 type A"/>
          <w:i/>
        </w:rPr>
        <w:t xml:space="preserve"> Изменениями от 08.04.20211);</w:t>
      </w:r>
    </w:p>
    <w:p w:rsidR="00762B3B" w:rsidRPr="00A809D9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Федеральный закон "Об объектах культурного наследия (памятниках истории и культуры) народов Российской Федерации" от 25.06.2002 N 73-ФЗ (последняя редакция).</w:t>
      </w:r>
    </w:p>
    <w:p w:rsidR="00762B3B" w:rsidRDefault="00762B3B" w:rsidP="00762B3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A809D9">
        <w:rPr>
          <w:rFonts w:ascii="GOST 2.304 type A" w:hAnsi="GOST 2.304 type A"/>
          <w:i/>
        </w:rPr>
        <w:t>- Иные законодательные и нормативные документы Российской Фе</w:t>
      </w:r>
      <w:r w:rsidRPr="00BF6C1E">
        <w:rPr>
          <w:rFonts w:ascii="GOST 2.304 type A" w:hAnsi="GOST 2.304 type A"/>
          <w:i/>
        </w:rPr>
        <w:t>дерации и Липецкой области, регулирующие градостроительную деятельность.</w:t>
      </w:r>
    </w:p>
    <w:p w:rsidR="00742D26" w:rsidRPr="007A10D2" w:rsidRDefault="00711653" w:rsidP="0090254F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7A10D2">
        <w:rPr>
          <w:rFonts w:ascii="GOST 2.304 type A" w:hAnsi="GOST 2.304 type A"/>
          <w:b/>
          <w:bCs/>
          <w:i/>
          <w:iCs/>
        </w:rPr>
        <w:t xml:space="preserve">1.1.4 </w:t>
      </w:r>
      <w:r w:rsidR="00742D26" w:rsidRPr="007A10D2">
        <w:rPr>
          <w:rFonts w:ascii="GOST 2.304 type A" w:hAnsi="GOST 2.304 type A"/>
          <w:b/>
          <w:bCs/>
          <w:i/>
          <w:iCs/>
        </w:rPr>
        <w:t>Описание местоположения границ территории планировки и</w:t>
      </w:r>
      <w:r w:rsidR="00742D26" w:rsidRPr="007A10D2">
        <w:rPr>
          <w:rFonts w:ascii="GOST 2.304 type A" w:hAnsi="GOST 2.304 type A"/>
          <w:b/>
          <w:bCs/>
          <w:i/>
          <w:iCs/>
          <w:spacing w:val="-25"/>
        </w:rPr>
        <w:t xml:space="preserve"> </w:t>
      </w:r>
      <w:r w:rsidR="00742D26" w:rsidRPr="007A10D2">
        <w:rPr>
          <w:rFonts w:ascii="GOST 2.304 type A" w:hAnsi="GOST 2.304 type A"/>
          <w:b/>
          <w:bCs/>
          <w:i/>
          <w:iCs/>
        </w:rPr>
        <w:t>межевания</w:t>
      </w:r>
    </w:p>
    <w:p w:rsidR="0005769C" w:rsidRPr="007A10D2" w:rsidRDefault="0005769C" w:rsidP="00EC08F9">
      <w:pPr>
        <w:pStyle w:val="TableParagraph"/>
        <w:tabs>
          <w:tab w:val="left" w:pos="815"/>
        </w:tabs>
        <w:kinsoku w:val="0"/>
        <w:overflowPunct w:val="0"/>
        <w:rPr>
          <w:rFonts w:ascii="GOST 2.304 type A" w:hAnsi="GOST 2.304 type A"/>
          <w:bCs/>
          <w:i/>
          <w:iCs/>
        </w:rPr>
      </w:pPr>
      <w:r w:rsidRPr="007A10D2">
        <w:rPr>
          <w:rFonts w:ascii="GOST 2.304 type A" w:hAnsi="GOST 2.304 type A"/>
          <w:bCs/>
          <w:i/>
          <w:iCs/>
        </w:rPr>
        <w:t>Таблица 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5238"/>
      </w:tblGrid>
      <w:tr w:rsidR="0005769C" w:rsidRPr="007A10D2" w:rsidTr="00800C03">
        <w:tc>
          <w:tcPr>
            <w:tcW w:w="4106" w:type="dxa"/>
          </w:tcPr>
          <w:p w:rsidR="0005769C" w:rsidRPr="007A10D2" w:rsidRDefault="0005769C" w:rsidP="0005769C">
            <w:pPr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7A10D2">
              <w:rPr>
                <w:rFonts w:ascii="GOST 2.304 type A" w:hAnsi="GOST 2.304 type A" w:cs="Times New Roman"/>
                <w:i/>
                <w:sz w:val="24"/>
                <w:szCs w:val="24"/>
              </w:rPr>
              <w:t>Категория земель</w:t>
            </w:r>
          </w:p>
        </w:tc>
        <w:tc>
          <w:tcPr>
            <w:tcW w:w="5238" w:type="dxa"/>
          </w:tcPr>
          <w:p w:rsidR="00AD27C2" w:rsidRPr="007A10D2" w:rsidRDefault="009A2D9A" w:rsidP="00800C03">
            <w:pPr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9A2D9A">
              <w:rPr>
                <w:rFonts w:ascii="GOST 2.304 type A" w:hAnsi="GOST 2.304 type A" w:cs="Times New Roman"/>
                <w:i/>
                <w:sz w:val="24"/>
                <w:szCs w:val="24"/>
              </w:rPr>
              <w:t>Земли населённых пунктов</w:t>
            </w:r>
          </w:p>
        </w:tc>
      </w:tr>
      <w:tr w:rsidR="0005769C" w:rsidRPr="00482435" w:rsidTr="00482435">
        <w:tc>
          <w:tcPr>
            <w:tcW w:w="4106" w:type="dxa"/>
            <w:shd w:val="clear" w:color="auto" w:fill="auto"/>
          </w:tcPr>
          <w:p w:rsidR="0005769C" w:rsidRPr="00482435" w:rsidRDefault="0005769C" w:rsidP="0005769C">
            <w:pPr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482435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Муниципальное</w:t>
            </w:r>
            <w:r w:rsidRPr="00482435">
              <w:rPr>
                <w:rFonts w:ascii="GOST 2.304 type A" w:eastAsiaTheme="minorEastAsia" w:hAnsi="GOST 2.304 type A" w:cs="Times New Roman"/>
                <w:i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482435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238" w:type="dxa"/>
            <w:shd w:val="clear" w:color="auto" w:fill="auto"/>
          </w:tcPr>
          <w:p w:rsidR="00AD27C2" w:rsidRPr="00482435" w:rsidRDefault="008851DD" w:rsidP="009A2D9A">
            <w:pPr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Г</w:t>
            </w:r>
            <w:r w:rsidRPr="008851DD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ородской округ город Липецк Липецкой области Российской Федерации</w:t>
            </w:r>
          </w:p>
        </w:tc>
      </w:tr>
      <w:tr w:rsidR="0005769C" w:rsidRPr="007A10D2" w:rsidTr="00800C03">
        <w:tc>
          <w:tcPr>
            <w:tcW w:w="4106" w:type="dxa"/>
          </w:tcPr>
          <w:p w:rsidR="0005769C" w:rsidRPr="00264BFD" w:rsidRDefault="0005769C" w:rsidP="000576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line="247" w:lineRule="auto"/>
              <w:ind w:right="1364"/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264BFD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Населенный</w:t>
            </w:r>
            <w:r w:rsidRPr="00264BFD">
              <w:rPr>
                <w:rFonts w:ascii="GOST 2.304 type A" w:eastAsiaTheme="minorEastAsia" w:hAnsi="GOST 2.304 type A" w:cs="Times New Roman"/>
                <w:i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64BFD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пункт</w:t>
            </w:r>
          </w:p>
        </w:tc>
        <w:tc>
          <w:tcPr>
            <w:tcW w:w="5238" w:type="dxa"/>
          </w:tcPr>
          <w:p w:rsidR="00AD27C2" w:rsidRPr="007A10D2" w:rsidRDefault="00501C4B" w:rsidP="000576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line="247" w:lineRule="auto"/>
              <w:ind w:right="1364"/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8851DD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город Липецк</w:t>
            </w:r>
          </w:p>
        </w:tc>
      </w:tr>
      <w:tr w:rsidR="00CA5E7C" w:rsidRPr="007A10D2" w:rsidTr="00800C03">
        <w:tc>
          <w:tcPr>
            <w:tcW w:w="4106" w:type="dxa"/>
          </w:tcPr>
          <w:p w:rsidR="00CA5E7C" w:rsidRPr="007A10D2" w:rsidRDefault="00CA5E7C" w:rsidP="00CA5E7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jc w:val="both"/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Кадастровый</w:t>
            </w:r>
            <w:r w:rsidRPr="007A10D2">
              <w:rPr>
                <w:rFonts w:ascii="GOST 2.304 type A" w:eastAsiaTheme="minorEastAsia" w:hAnsi="GOST 2.304 type A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A10D2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5238" w:type="dxa"/>
          </w:tcPr>
          <w:p w:rsidR="00AD27C2" w:rsidRPr="007A10D2" w:rsidRDefault="00FB58A4" w:rsidP="00501C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/>
              <w:jc w:val="both"/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FB58A4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4</w:t>
            </w:r>
            <w:r w:rsidR="00501C4B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8</w:t>
            </w:r>
            <w:r w:rsidRPr="00FB58A4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:2</w:t>
            </w:r>
            <w:r w:rsidR="00501C4B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0</w:t>
            </w:r>
            <w:r w:rsidRPr="00FB58A4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:0</w:t>
            </w:r>
            <w:r w:rsidR="00501C4B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027442</w:t>
            </w:r>
            <w:r w:rsidRPr="00FB58A4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 xml:space="preserve"> и </w:t>
            </w:r>
            <w:r w:rsidR="00501C4B" w:rsidRPr="00501C4B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48:20:00274</w:t>
            </w:r>
            <w:r w:rsidR="00501C4B">
              <w:rPr>
                <w:rFonts w:ascii="GOST 2.304 type A" w:eastAsiaTheme="minorEastAsia" w:hAnsi="GOST 2.304 type A" w:cs="Times New Roman"/>
                <w:i/>
                <w:sz w:val="24"/>
                <w:szCs w:val="24"/>
                <w:lang w:eastAsia="ru-RU"/>
              </w:rPr>
              <w:t>39</w:t>
            </w:r>
          </w:p>
        </w:tc>
      </w:tr>
      <w:tr w:rsidR="0005769C" w:rsidRPr="007A10D2" w:rsidTr="00800C03">
        <w:trPr>
          <w:trHeight w:val="677"/>
        </w:trPr>
        <w:tc>
          <w:tcPr>
            <w:tcW w:w="4106" w:type="dxa"/>
          </w:tcPr>
          <w:p w:rsidR="0005769C" w:rsidRPr="007A10D2" w:rsidRDefault="00306E1D" w:rsidP="00306E1D">
            <w:pPr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7A10D2">
              <w:rPr>
                <w:rFonts w:ascii="GOST 2.304 type A" w:hAnsi="GOST 2.304 type A" w:cs="Times New Roman"/>
                <w:i/>
                <w:sz w:val="24"/>
                <w:szCs w:val="24"/>
              </w:rPr>
              <w:t>Описание местоположения</w:t>
            </w:r>
            <w:r w:rsidRPr="007A10D2">
              <w:rPr>
                <w:rFonts w:ascii="GOST 2.304 type A" w:hAnsi="GOST 2.304 type A"/>
                <w:i/>
              </w:rPr>
              <w:t xml:space="preserve"> </w:t>
            </w:r>
            <w:r w:rsidRPr="007A10D2">
              <w:rPr>
                <w:rFonts w:ascii="GOST 2.304 type A" w:hAnsi="GOST 2.304 type A" w:cs="Times New Roman"/>
                <w:i/>
                <w:sz w:val="24"/>
                <w:szCs w:val="24"/>
              </w:rPr>
              <w:t>границ территории планировки</w:t>
            </w:r>
            <w:r w:rsidRPr="007A10D2">
              <w:rPr>
                <w:rFonts w:ascii="GOST 2.304 type A" w:hAnsi="GOST 2.304 type A"/>
                <w:i/>
              </w:rPr>
              <w:t xml:space="preserve"> </w:t>
            </w:r>
            <w:r w:rsidRPr="007A10D2">
              <w:rPr>
                <w:rFonts w:ascii="GOST 2.304 type A" w:hAnsi="GOST 2.304 type A" w:cs="Times New Roman"/>
                <w:i/>
                <w:sz w:val="24"/>
                <w:szCs w:val="24"/>
              </w:rPr>
              <w:t>и межевания</w:t>
            </w:r>
          </w:p>
        </w:tc>
        <w:tc>
          <w:tcPr>
            <w:tcW w:w="5238" w:type="dxa"/>
          </w:tcPr>
          <w:p w:rsidR="00AD27C2" w:rsidRPr="001C3C42" w:rsidRDefault="0090254F" w:rsidP="00A04276">
            <w:pPr>
              <w:rPr>
                <w:rFonts w:ascii="GOST 2.304 type A" w:hAnsi="GOST 2.304 type A" w:cs="Times New Roman"/>
                <w:i/>
                <w:sz w:val="24"/>
                <w:szCs w:val="24"/>
              </w:rPr>
            </w:pPr>
            <w:r w:rsidRPr="0090254F">
              <w:rPr>
                <w:rFonts w:ascii="GOST 2.304 type A" w:hAnsi="GOST 2.304 type A" w:cs="Times New Roman"/>
                <w:i/>
                <w:sz w:val="24"/>
                <w:szCs w:val="24"/>
              </w:rPr>
              <w:t xml:space="preserve">Территория в районе улицы 40 лет Октября в городе Липецке, ориентировочной площадью </w:t>
            </w:r>
            <w:r w:rsidR="00A04276">
              <w:rPr>
                <w:rFonts w:ascii="GOST 2.304 type A" w:hAnsi="GOST 2.304 type A" w:cs="Times New Roman"/>
                <w:i/>
                <w:sz w:val="24"/>
                <w:szCs w:val="24"/>
              </w:rPr>
              <w:t>2.14</w:t>
            </w:r>
            <w:r w:rsidRPr="0090254F">
              <w:rPr>
                <w:rFonts w:ascii="GOST 2.304 type A" w:hAnsi="GOST 2.304 type A" w:cs="Times New Roman"/>
                <w:i/>
                <w:sz w:val="24"/>
                <w:szCs w:val="24"/>
              </w:rPr>
              <w:t xml:space="preserve"> га</w:t>
            </w:r>
          </w:p>
        </w:tc>
      </w:tr>
    </w:tbl>
    <w:p w:rsidR="00EC08F9" w:rsidRPr="007A10D2" w:rsidRDefault="00EC08F9" w:rsidP="00A5507C">
      <w:pPr>
        <w:widowControl w:val="0"/>
        <w:tabs>
          <w:tab w:val="left" w:pos="815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</w:pPr>
    </w:p>
    <w:p w:rsidR="00A5507C" w:rsidRPr="007A10D2" w:rsidRDefault="00A5507C" w:rsidP="00A5507C">
      <w:pPr>
        <w:widowControl w:val="0"/>
        <w:tabs>
          <w:tab w:val="left" w:pos="815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</w:pPr>
      <w:r w:rsidRPr="007A10D2"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  <w:t>1.1.5.</w:t>
      </w:r>
      <w:r w:rsidR="00A51C1D"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A10D2"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  <w:t>Климатические данные территории планировки и межевания.</w:t>
      </w:r>
    </w:p>
    <w:p w:rsidR="00E828F2" w:rsidRDefault="00E828F2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 xml:space="preserve">Участок </w:t>
      </w:r>
      <w:proofErr w:type="spellStart"/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>топоработ</w:t>
      </w:r>
      <w:proofErr w:type="spellEnd"/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 xml:space="preserve"> расположен в северной части г. Липецка, ограниченного площадями Константиновой, Заводской и улицами 40 лет Октября, Северная. Из строений и сооружений на участке расположены многоэтажные жилые дома, гаражи, автодороги с твёрдым покрытием, ограждения. Наземные инженерные сети на участке </w:t>
      </w:r>
      <w:proofErr w:type="spellStart"/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>топоработ</w:t>
      </w:r>
      <w:proofErr w:type="spellEnd"/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 xml:space="preserve"> представлены ВЛ-0.4кВ, подземные сети – водопроводами, газопроводами, канализацией, теплотрассой, </w:t>
      </w:r>
      <w:proofErr w:type="spellStart"/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>электрокабелями</w:t>
      </w:r>
      <w:proofErr w:type="spellEnd"/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 xml:space="preserve"> низкого и высокого напряжения. Рельеф участка ярко выражен. Максимальная высота составила 131.18 м, минимальная 121.10 м. </w:t>
      </w:r>
    </w:p>
    <w:p w:rsidR="00102199" w:rsidRDefault="00102199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</w:p>
    <w:p w:rsidR="00102199" w:rsidRDefault="00102199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</w:p>
    <w:p w:rsidR="00102199" w:rsidRDefault="00102199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</w:p>
    <w:p w:rsidR="00102199" w:rsidRDefault="00102199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</w:p>
    <w:p w:rsidR="00E828F2" w:rsidRDefault="00E828F2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lastRenderedPageBreak/>
        <w:t>Климатические характеристики участка работ приведены по ближайшей метеостанции «Липецк»</w:t>
      </w:r>
    </w:p>
    <w:p w:rsidR="00E828F2" w:rsidRDefault="00E828F2" w:rsidP="00A04276">
      <w:pPr>
        <w:spacing w:after="0" w:line="360" w:lineRule="auto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>1. Средняя температура воздуха по месяцам, в °C.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645"/>
        <w:gridCol w:w="592"/>
        <w:gridCol w:w="614"/>
        <w:gridCol w:w="616"/>
        <w:gridCol w:w="594"/>
        <w:gridCol w:w="618"/>
        <w:gridCol w:w="637"/>
        <w:gridCol w:w="637"/>
        <w:gridCol w:w="563"/>
        <w:gridCol w:w="553"/>
        <w:gridCol w:w="553"/>
        <w:gridCol w:w="553"/>
        <w:gridCol w:w="553"/>
      </w:tblGrid>
      <w:tr w:rsidR="00E828F2" w:rsidRPr="00E828F2" w:rsidTr="00B4733B">
        <w:trPr>
          <w:trHeight w:val="213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316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АМСГ Липецк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9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39" w:right="12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49" w:right="13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79" w:right="163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36" w:right="11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VI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48" w:right="12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VII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05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VIII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14" w:right="8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IX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32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24" w:right="9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XI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25" w:right="9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XII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28" w:right="93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год</w:t>
            </w:r>
          </w:p>
        </w:tc>
      </w:tr>
      <w:tr w:rsidR="00E828F2" w:rsidRPr="00E828F2" w:rsidTr="00B4733B">
        <w:trPr>
          <w:trHeight w:val="422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10" w:right="10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(пер-д осреднения</w:t>
            </w: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ind w:left="105" w:right="10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 xml:space="preserve">1980-2019 </w:t>
            </w:r>
            <w:proofErr w:type="spellStart"/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г.г</w:t>
            </w:r>
            <w:proofErr w:type="spellEnd"/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65" w:right="15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-7,7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39" w:right="12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-7,7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49" w:right="13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-2,4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79" w:right="16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4" w:right="10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37" w:right="11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48" w:right="12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19,9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69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15" w:right="8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74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8" w:right="9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-1,2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8" w:right="9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-5,6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8" w:right="91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6,0</w:t>
            </w:r>
          </w:p>
        </w:tc>
      </w:tr>
      <w:tr w:rsidR="00E828F2" w:rsidRPr="00E828F2" w:rsidTr="00B4733B">
        <w:trPr>
          <w:trHeight w:val="42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2" w:lineRule="exact"/>
              <w:ind w:left="110" w:right="10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(пер-д осреднения</w:t>
            </w: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ind w:left="105" w:right="10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 xml:space="preserve">1961-1990 </w:t>
            </w:r>
            <w:proofErr w:type="spellStart"/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г.г</w:t>
            </w:r>
            <w:proofErr w:type="spellEnd"/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65" w:right="15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-9,5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39" w:right="12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-8,7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49" w:right="13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-3,2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79" w:right="16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4" w:right="10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37" w:right="11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48" w:right="12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69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15" w:right="8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74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8" w:right="9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-1,0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8" w:right="9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-5,9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4" w:after="0" w:line="240" w:lineRule="auto"/>
              <w:ind w:left="128" w:right="91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5,5</w:t>
            </w:r>
          </w:p>
        </w:tc>
      </w:tr>
    </w:tbl>
    <w:p w:rsidR="00E828F2" w:rsidRDefault="00E828F2" w:rsidP="00E828F2">
      <w:pPr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</w:p>
    <w:p w:rsidR="00CD3EF8" w:rsidRPr="00E828F2" w:rsidRDefault="00E828F2" w:rsidP="00E828F2">
      <w:pPr>
        <w:pStyle w:val="ab"/>
        <w:numPr>
          <w:ilvl w:val="0"/>
          <w:numId w:val="34"/>
        </w:numPr>
        <w:spacing w:after="0" w:line="360" w:lineRule="auto"/>
        <w:jc w:val="both"/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</w:pPr>
      <w:r w:rsidRPr="00E828F2">
        <w:rPr>
          <w:rFonts w:ascii="GOST 2.304 type A" w:eastAsiaTheme="minorEastAsia" w:hAnsi="GOST 2.304 type A" w:cs="Times New Roman"/>
          <w:bCs/>
          <w:i/>
          <w:iCs/>
          <w:sz w:val="24"/>
          <w:szCs w:val="24"/>
          <w:lang w:eastAsia="ru-RU"/>
        </w:rPr>
        <w:t>Среднемесячное количество атмосферных осадков (в мм) по месяцам и за год.</w:t>
      </w:r>
    </w:p>
    <w:tbl>
      <w:tblPr>
        <w:tblW w:w="0" w:type="auto"/>
        <w:tblInd w:w="2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9"/>
        <w:gridCol w:w="548"/>
        <w:gridCol w:w="486"/>
        <w:gridCol w:w="512"/>
        <w:gridCol w:w="568"/>
        <w:gridCol w:w="568"/>
        <w:gridCol w:w="568"/>
        <w:gridCol w:w="570"/>
        <w:gridCol w:w="568"/>
        <w:gridCol w:w="568"/>
        <w:gridCol w:w="568"/>
        <w:gridCol w:w="570"/>
        <w:gridCol w:w="568"/>
        <w:gridCol w:w="537"/>
      </w:tblGrid>
      <w:tr w:rsidR="00E828F2" w:rsidRPr="00E828F2" w:rsidTr="00E828F2">
        <w:trPr>
          <w:trHeight w:val="283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123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АМСГ Липецк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257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138" w:right="11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173" w:right="15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209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231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205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VI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182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VII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138" w:right="139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VIII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201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IX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223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right="211"/>
              <w:jc w:val="right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XI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right="189"/>
              <w:jc w:val="right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XII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1" w:lineRule="exact"/>
              <w:ind w:left="102" w:right="11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год</w:t>
            </w:r>
          </w:p>
        </w:tc>
      </w:tr>
      <w:tr w:rsidR="00E828F2" w:rsidRPr="00E828F2" w:rsidTr="00E828F2">
        <w:trPr>
          <w:trHeight w:val="61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91" w:right="161" w:hanging="3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(пер-д осреднения</w:t>
            </w: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2" w:lineRule="exact"/>
              <w:ind w:left="121" w:right="9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1980-2019г.г)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0" w:right="11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1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7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5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8" w:right="13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9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7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93"/>
              <w:jc w:val="right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95"/>
              <w:jc w:val="right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1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527</w:t>
            </w:r>
          </w:p>
        </w:tc>
      </w:tr>
      <w:tr w:rsidR="00E828F2" w:rsidRPr="00E828F2" w:rsidTr="00E828F2">
        <w:trPr>
          <w:trHeight w:val="212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73" w:lineRule="exact"/>
              <w:ind w:left="121" w:right="9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(пер-д</w:t>
            </w: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7" w:after="0" w:line="276" w:lineRule="auto"/>
              <w:ind w:left="119" w:right="94" w:firstLine="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 xml:space="preserve">осреднения 1961-1990 </w:t>
            </w:r>
            <w:proofErr w:type="spellStart"/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г.г</w:t>
            </w:r>
            <w:proofErr w:type="spellEnd"/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1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7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5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72" w:right="17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8" w:right="13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8" w:right="13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8" w:right="139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6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GOST 2.304 type A" w:eastAsia="Times New Roman" w:hAnsi="GOST 2.304 type A" w:cs="Arial"/>
                <w:i/>
                <w:sz w:val="17"/>
                <w:szCs w:val="17"/>
                <w:lang w:eastAsia="ru-RU"/>
              </w:rPr>
            </w:pPr>
          </w:p>
          <w:p w:rsidR="00E828F2" w:rsidRPr="00E828F2" w:rsidRDefault="00E828F2" w:rsidP="00E828F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3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E828F2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567</w:t>
            </w:r>
          </w:p>
        </w:tc>
      </w:tr>
      <w:tr w:rsidR="00E828F2" w:rsidRPr="00E828F2" w:rsidTr="00E828F2">
        <w:trPr>
          <w:trHeight w:val="486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F2" w:rsidRPr="00E828F2" w:rsidRDefault="00E828F2" w:rsidP="00E828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</w:p>
        </w:tc>
      </w:tr>
    </w:tbl>
    <w:p w:rsidR="009A3AC8" w:rsidRDefault="009A3AC8" w:rsidP="00E828F2">
      <w:pPr>
        <w:spacing w:after="0" w:line="360" w:lineRule="auto"/>
        <w:jc w:val="both"/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</w:pPr>
    </w:p>
    <w:p w:rsidR="00E828F2" w:rsidRPr="009A3AC8" w:rsidRDefault="009A3AC8" w:rsidP="009A3AC8">
      <w:pPr>
        <w:pStyle w:val="ab"/>
        <w:numPr>
          <w:ilvl w:val="0"/>
          <w:numId w:val="34"/>
        </w:numPr>
        <w:spacing w:after="0" w:line="360" w:lineRule="auto"/>
        <w:jc w:val="both"/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</w:pPr>
      <w:r w:rsidRPr="009A3AC8"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  <w:t>Среднегодовая роза ветров повторяемость направлений (%) и штилей (по 8 румбам)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593"/>
        <w:gridCol w:w="615"/>
        <w:gridCol w:w="617"/>
        <w:gridCol w:w="598"/>
        <w:gridCol w:w="617"/>
        <w:gridCol w:w="639"/>
        <w:gridCol w:w="639"/>
        <w:gridCol w:w="567"/>
        <w:gridCol w:w="778"/>
      </w:tblGrid>
      <w:tr w:rsidR="009A3AC8" w:rsidRPr="009A3AC8" w:rsidTr="00B4733B">
        <w:trPr>
          <w:trHeight w:val="210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0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АМСГ Липецк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3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73" w:right="169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СВ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53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61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ЮВ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Ю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8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ЮЗ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6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17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СЗ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85" w:right="8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штилей</w:t>
            </w:r>
          </w:p>
        </w:tc>
      </w:tr>
      <w:tr w:rsidR="009A3AC8" w:rsidRPr="009A3AC8" w:rsidTr="00B4733B">
        <w:trPr>
          <w:trHeight w:val="635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35" w:right="326" w:hanging="3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(пер-д осреднения</w:t>
            </w: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42" w:right="24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 xml:space="preserve">1985-2019 </w:t>
            </w:r>
            <w:proofErr w:type="spellStart"/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г.г</w:t>
            </w:r>
            <w:proofErr w:type="spellEnd"/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1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8" w:right="19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1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3</w:t>
            </w:r>
          </w:p>
        </w:tc>
      </w:tr>
      <w:tr w:rsidR="009A3AC8" w:rsidRPr="009A3AC8" w:rsidTr="00B4733B">
        <w:trPr>
          <w:trHeight w:val="63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35" w:right="326" w:hanging="3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(пер-д осреднения</w:t>
            </w: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183" w:lineRule="exact"/>
              <w:ind w:left="242" w:right="24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 xml:space="preserve">1966-2006 </w:t>
            </w:r>
            <w:proofErr w:type="spellStart"/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г.г</w:t>
            </w:r>
            <w:proofErr w:type="spellEnd"/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16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8" w:right="190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8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91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GOST 2.304 type A" w:eastAsia="Times New Roman" w:hAnsi="GOST 2.304 type A" w:cs="Arial"/>
                <w:i/>
                <w:sz w:val="18"/>
                <w:szCs w:val="18"/>
                <w:lang w:eastAsia="ru-RU"/>
              </w:rPr>
            </w:pPr>
          </w:p>
          <w:p w:rsidR="009A3AC8" w:rsidRPr="009A3AC8" w:rsidRDefault="009A3AC8" w:rsidP="009A3A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</w:pPr>
            <w:r w:rsidRPr="009A3AC8">
              <w:rPr>
                <w:rFonts w:ascii="GOST 2.304 type A" w:eastAsia="Times New Roman" w:hAnsi="GOST 2.304 type A" w:cs="Arial"/>
                <w:i/>
                <w:sz w:val="16"/>
                <w:szCs w:val="16"/>
                <w:lang w:eastAsia="ru-RU"/>
              </w:rPr>
              <w:t>6</w:t>
            </w:r>
          </w:p>
        </w:tc>
      </w:tr>
    </w:tbl>
    <w:p w:rsidR="009A3AC8" w:rsidRPr="009A3AC8" w:rsidRDefault="009A3AC8" w:rsidP="009A3AC8">
      <w:pPr>
        <w:spacing w:after="0" w:line="360" w:lineRule="auto"/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</w:pPr>
      <w:r w:rsidRPr="009A3AC8"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  <w:t>В последние годы (1985-2020г.г.) в зимнее время прослеживается преобладание ветров юго-западной четверти.</w:t>
      </w:r>
    </w:p>
    <w:p w:rsidR="0043161B" w:rsidRPr="0043161B" w:rsidRDefault="0043161B" w:rsidP="0043161B">
      <w:pPr>
        <w:pStyle w:val="ab"/>
        <w:numPr>
          <w:ilvl w:val="0"/>
          <w:numId w:val="34"/>
        </w:numPr>
        <w:spacing w:after="0" w:line="360" w:lineRule="auto"/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</w:pPr>
      <w:r w:rsidRPr="0043161B"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  <w:t>Скорость ветра 5% обеспеченности - 9м/сек.</w:t>
      </w:r>
    </w:p>
    <w:p w:rsidR="0043161B" w:rsidRPr="0043161B" w:rsidRDefault="0043161B" w:rsidP="0043161B">
      <w:pPr>
        <w:pStyle w:val="ab"/>
        <w:numPr>
          <w:ilvl w:val="0"/>
          <w:numId w:val="34"/>
        </w:numPr>
        <w:spacing w:after="0" w:line="360" w:lineRule="auto"/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</w:pPr>
      <w:r w:rsidRPr="0043161B">
        <w:rPr>
          <w:rFonts w:ascii="GOST 2.304 type A" w:eastAsia="Times New Roman" w:hAnsi="GOST 2.304 type A" w:cs="Times New Roman"/>
          <w:i/>
          <w:iCs/>
          <w:sz w:val="24"/>
          <w:szCs w:val="24"/>
          <w:lang w:eastAsia="ru-RU"/>
        </w:rPr>
        <w:t>Коэффициент, зависящий от стратификации атмосферы -160; Поправка на рельеф местности -1.</w:t>
      </w:r>
    </w:p>
    <w:p w:rsidR="00555C2D" w:rsidRPr="00555C2D" w:rsidRDefault="00555C2D" w:rsidP="00555C2D">
      <w:pPr>
        <w:widowControl w:val="0"/>
        <w:tabs>
          <w:tab w:val="left" w:pos="983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/>
          <w:bCs/>
          <w:i/>
          <w:sz w:val="24"/>
          <w:szCs w:val="24"/>
          <w:lang w:eastAsia="ru-RU"/>
        </w:rPr>
      </w:pPr>
      <w:r>
        <w:rPr>
          <w:rFonts w:ascii="GOST 2.304 type A" w:eastAsiaTheme="minorEastAsia" w:hAnsi="GOST 2.304 type A" w:cs="Times New Roman"/>
          <w:b/>
          <w:bCs/>
          <w:i/>
          <w:sz w:val="24"/>
          <w:szCs w:val="24"/>
          <w:lang w:eastAsia="ru-RU"/>
        </w:rPr>
        <w:t xml:space="preserve">1.2 </w:t>
      </w:r>
      <w:r w:rsidRPr="00555C2D">
        <w:rPr>
          <w:rFonts w:ascii="GOST 2.304 type A" w:eastAsiaTheme="minorEastAsia" w:hAnsi="GOST 2.304 type A" w:cs="Times New Roman"/>
          <w:b/>
          <w:bCs/>
          <w:i/>
          <w:sz w:val="24"/>
          <w:szCs w:val="24"/>
          <w:lang w:eastAsia="ru-RU"/>
        </w:rPr>
        <w:t>Положени</w:t>
      </w:r>
      <w:r>
        <w:rPr>
          <w:rFonts w:ascii="GOST 2.304 type A" w:eastAsiaTheme="minorEastAsia" w:hAnsi="GOST 2.304 type A" w:cs="Times New Roman"/>
          <w:b/>
          <w:bCs/>
          <w:i/>
          <w:sz w:val="24"/>
          <w:szCs w:val="24"/>
          <w:lang w:eastAsia="ru-RU"/>
        </w:rPr>
        <w:t>е</w:t>
      </w:r>
      <w:r w:rsidRPr="00555C2D">
        <w:rPr>
          <w:rFonts w:ascii="GOST 2.304 type A" w:eastAsiaTheme="minorEastAsia" w:hAnsi="GOST 2.304 type A" w:cs="Times New Roman"/>
          <w:b/>
          <w:bCs/>
          <w:i/>
          <w:sz w:val="24"/>
          <w:szCs w:val="24"/>
          <w:lang w:eastAsia="ru-RU"/>
        </w:rPr>
        <w:t xml:space="preserve">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</w:p>
    <w:p w:rsidR="003F649A" w:rsidRDefault="00214215" w:rsidP="003F649A">
      <w:pPr>
        <w:widowControl w:val="0"/>
        <w:tabs>
          <w:tab w:val="left" w:pos="815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</w:pPr>
      <w:r w:rsidRPr="007A10D2"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  <w:t xml:space="preserve">1.2.1. </w:t>
      </w:r>
      <w:r w:rsidR="003F649A" w:rsidRPr="003F649A"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  <w:t>Характеристика современного использования территории</w:t>
      </w:r>
    </w:p>
    <w:p w:rsidR="005F6FA1" w:rsidRPr="007A10D2" w:rsidRDefault="00670A5D" w:rsidP="003F649A">
      <w:pPr>
        <w:widowControl w:val="0"/>
        <w:tabs>
          <w:tab w:val="left" w:pos="815"/>
        </w:tabs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</w:pPr>
      <w:r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Проектируемая территория застро</w:t>
      </w:r>
      <w:r w:rsidR="00D76E8D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ена</w:t>
      </w:r>
      <w:r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.</w:t>
      </w:r>
      <w:r w:rsidR="005F6FA1"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 xml:space="preserve"> </w:t>
      </w:r>
    </w:p>
    <w:p w:rsidR="00603239" w:rsidRDefault="003F649A" w:rsidP="003F649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</w:pPr>
      <w:r w:rsidRPr="00603239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 xml:space="preserve">Территория расположена в </w:t>
      </w:r>
      <w:r w:rsidR="00A04276" w:rsidRPr="00A04276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районе улицы 40 лет Октября в городе Липецке, ориентировочной площадью 2.14 га</w:t>
      </w:r>
    </w:p>
    <w:p w:rsidR="003F649A" w:rsidRPr="00AE1EAE" w:rsidRDefault="003F649A" w:rsidP="003F649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i/>
          <w:color w:val="000000" w:themeColor="text1"/>
          <w:sz w:val="24"/>
          <w:szCs w:val="24"/>
          <w:lang w:eastAsia="ru-RU"/>
        </w:rPr>
      </w:pPr>
      <w:r w:rsidRPr="00AE1EAE">
        <w:rPr>
          <w:rFonts w:ascii="GOST 2.304 type A" w:eastAsiaTheme="minorEastAsia" w:hAnsi="GOST 2.304 type A" w:cs="Times New Roman"/>
          <w:i/>
          <w:color w:val="000000" w:themeColor="text1"/>
          <w:sz w:val="24"/>
          <w:szCs w:val="24"/>
          <w:lang w:eastAsia="ru-RU"/>
        </w:rPr>
        <w:t xml:space="preserve">Площадь в границах проекта планировки территории составляет </w:t>
      </w:r>
      <w:r w:rsidR="00E828F2">
        <w:rPr>
          <w:rFonts w:ascii="GOST 2.304 type A" w:eastAsiaTheme="minorEastAsia" w:hAnsi="GOST 2.304 type A" w:cs="Times New Roman"/>
          <w:i/>
          <w:color w:val="000000" w:themeColor="text1"/>
          <w:sz w:val="24"/>
          <w:szCs w:val="24"/>
          <w:lang w:eastAsia="ru-RU"/>
        </w:rPr>
        <w:t>2.14</w:t>
      </w:r>
      <w:r w:rsidRPr="00AE1EAE">
        <w:rPr>
          <w:rFonts w:ascii="GOST 2.304 type A" w:eastAsiaTheme="minorEastAsia" w:hAnsi="GOST 2.304 type A" w:cs="Times New Roman"/>
          <w:i/>
          <w:color w:val="000000" w:themeColor="text1"/>
          <w:sz w:val="24"/>
          <w:szCs w:val="24"/>
          <w:lang w:eastAsia="ru-RU"/>
        </w:rPr>
        <w:t xml:space="preserve"> га.</w:t>
      </w:r>
    </w:p>
    <w:p w:rsidR="00A122CA" w:rsidRDefault="003F649A" w:rsidP="00460E1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</w:pPr>
      <w:r w:rsidRPr="00AE1EAE">
        <w:rPr>
          <w:rFonts w:ascii="GOST 2.304 type A" w:eastAsiaTheme="minorEastAsia" w:hAnsi="GOST 2.304 type A" w:cs="Times New Roman"/>
          <w:i/>
          <w:color w:val="000000" w:themeColor="text1"/>
          <w:sz w:val="24"/>
          <w:szCs w:val="24"/>
          <w:lang w:eastAsia="ru-RU"/>
        </w:rPr>
        <w:t>В соответствии с ПЗЗ, на участке проектирования расположены следующие территориальные зоны:</w:t>
      </w:r>
      <w:r w:rsidR="00A122CA" w:rsidRPr="00AE1EAE">
        <w:rPr>
          <w:rFonts w:ascii="GOST 2.304 type A" w:eastAsiaTheme="minorEastAsia" w:hAnsi="GOST 2.304 type A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A04276" w:rsidRPr="00A04276"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Зона застройки многоэтажными жилыми домами (Ж-4)</w:t>
      </w:r>
      <w:r w:rsidR="00A04276"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;</w:t>
      </w:r>
    </w:p>
    <w:p w:rsidR="00A04276" w:rsidRDefault="00A04276" w:rsidP="00460E1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</w:pPr>
      <w:r w:rsidRPr="00A04276"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Зона застройки индивидуальными жилыми домами (Ж-1)</w:t>
      </w:r>
      <w:r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;</w:t>
      </w:r>
    </w:p>
    <w:p w:rsidR="00A04276" w:rsidRDefault="00A04276" w:rsidP="00460E1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</w:pPr>
      <w:r w:rsidRPr="00A04276"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lastRenderedPageBreak/>
        <w:t>Зона делового общественного и коммерческого назначения (О-1)</w:t>
      </w:r>
      <w:r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;</w:t>
      </w:r>
    </w:p>
    <w:p w:rsidR="00A04276" w:rsidRPr="00AE1EAE" w:rsidRDefault="00A04276" w:rsidP="00460E1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</w:pPr>
      <w:r w:rsidRPr="00A04276"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Зона транспортной инфраструктуры (Т)</w:t>
      </w:r>
      <w:r>
        <w:rPr>
          <w:rFonts w:ascii="GOST 2.304 type A" w:eastAsia="GOST 2.304 type A" w:hAnsi="GOST 2.304 type A" w:cs="GOST 2.304 type A"/>
          <w:i/>
          <w:color w:val="000000" w:themeColor="text1"/>
          <w:sz w:val="24"/>
          <w:szCs w:val="24"/>
          <w:lang w:eastAsia="ru-RU"/>
        </w:rPr>
        <w:t>.</w:t>
      </w:r>
    </w:p>
    <w:p w:rsidR="003F649A" w:rsidRPr="00E83FD7" w:rsidRDefault="00551669" w:rsidP="00460E1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</w:pPr>
      <w:r w:rsidRPr="00E83FD7">
        <w:rPr>
          <w:rFonts w:ascii="GOST 2.304 type A" w:eastAsiaTheme="minorEastAsia" w:hAnsi="GOST 2.304 type A" w:cs="Times New Roman"/>
          <w:b/>
          <w:i/>
          <w:sz w:val="24"/>
          <w:szCs w:val="24"/>
          <w:lang w:eastAsia="ru-RU"/>
        </w:rPr>
        <w:t>1.2.2.</w:t>
      </w:r>
      <w:r w:rsidR="003F649A" w:rsidRPr="00E83FD7">
        <w:rPr>
          <w:rFonts w:ascii="GOST 2.304 type A" w:eastAsiaTheme="minorEastAsia" w:hAnsi="GOST 2.304 type A" w:cs="Times New Roman"/>
          <w:b/>
          <w:bCs/>
          <w:i/>
          <w:iCs/>
          <w:sz w:val="24"/>
          <w:szCs w:val="24"/>
          <w:lang w:eastAsia="ru-RU"/>
        </w:rPr>
        <w:tab/>
        <w:t>Характеристика объектов капитального строительства жилого назначения</w:t>
      </w:r>
    </w:p>
    <w:p w:rsidR="003D5126" w:rsidRPr="008D1BCD" w:rsidRDefault="003D5126" w:rsidP="00915F17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  <w:color w:val="FF0000"/>
        </w:rPr>
      </w:pPr>
      <w:r w:rsidRPr="00915F17">
        <w:rPr>
          <w:rFonts w:ascii="GOST 2.304 type A" w:hAnsi="GOST 2.304 type A"/>
          <w:bCs/>
          <w:i/>
          <w:iCs/>
        </w:rPr>
        <w:t xml:space="preserve">Проектом планировки территории предусматривается </w:t>
      </w:r>
      <w:r w:rsidR="00915F17" w:rsidRPr="00915F17">
        <w:rPr>
          <w:rFonts w:ascii="GOST 2.304 type A" w:hAnsi="GOST 2.304 type A"/>
          <w:bCs/>
          <w:i/>
          <w:iCs/>
        </w:rPr>
        <w:t xml:space="preserve">сохранение земельного участка под </w:t>
      </w:r>
      <w:r w:rsidR="003B7236" w:rsidRPr="00915F17">
        <w:rPr>
          <w:rFonts w:ascii="GOST 2.304 type A" w:hAnsi="GOST 2.304 type A"/>
          <w:bCs/>
          <w:i/>
          <w:iCs/>
        </w:rPr>
        <w:t>существующ</w:t>
      </w:r>
      <w:r w:rsidR="00915F17" w:rsidRPr="00915F17">
        <w:rPr>
          <w:rFonts w:ascii="GOST 2.304 type A" w:hAnsi="GOST 2.304 type A"/>
          <w:bCs/>
          <w:i/>
          <w:iCs/>
        </w:rPr>
        <w:t xml:space="preserve">ий </w:t>
      </w:r>
      <w:r w:rsidR="003B7236" w:rsidRPr="00915F17">
        <w:rPr>
          <w:rFonts w:ascii="GOST 2.304 type A" w:hAnsi="GOST 2.304 type A"/>
          <w:bCs/>
          <w:i/>
          <w:iCs/>
        </w:rPr>
        <w:t>3-х этажн</w:t>
      </w:r>
      <w:r w:rsidR="00915F17" w:rsidRPr="00915F17">
        <w:rPr>
          <w:rFonts w:ascii="GOST 2.304 type A" w:hAnsi="GOST 2.304 type A"/>
          <w:bCs/>
          <w:i/>
          <w:iCs/>
        </w:rPr>
        <w:t>ый</w:t>
      </w:r>
      <w:r w:rsidR="003B7236" w:rsidRPr="00915F17">
        <w:rPr>
          <w:rFonts w:ascii="GOST 2.304 type A" w:hAnsi="GOST 2.304 type A"/>
          <w:bCs/>
          <w:i/>
          <w:iCs/>
        </w:rPr>
        <w:t xml:space="preserve"> жило</w:t>
      </w:r>
      <w:r w:rsidR="00915F17" w:rsidRPr="00915F17">
        <w:rPr>
          <w:rFonts w:ascii="GOST 2.304 type A" w:hAnsi="GOST 2.304 type A"/>
          <w:bCs/>
          <w:i/>
          <w:iCs/>
        </w:rPr>
        <w:t>й</w:t>
      </w:r>
      <w:r w:rsidR="003B7236" w:rsidRPr="00915F17">
        <w:rPr>
          <w:rFonts w:ascii="GOST 2.304 type A" w:hAnsi="GOST 2.304 type A"/>
          <w:bCs/>
          <w:i/>
          <w:iCs/>
        </w:rPr>
        <w:t xml:space="preserve"> дом, расположенн</w:t>
      </w:r>
      <w:r w:rsidR="00915F17" w:rsidRPr="00915F17">
        <w:rPr>
          <w:rFonts w:ascii="GOST 2.304 type A" w:hAnsi="GOST 2.304 type A"/>
          <w:bCs/>
          <w:i/>
          <w:iCs/>
        </w:rPr>
        <w:t>ый</w:t>
      </w:r>
      <w:r w:rsidR="003B7236" w:rsidRPr="00915F17">
        <w:rPr>
          <w:rFonts w:ascii="GOST 2.304 type A" w:hAnsi="GOST 2.304 type A"/>
          <w:bCs/>
          <w:i/>
          <w:iCs/>
        </w:rPr>
        <w:t xml:space="preserve"> по адресу: г Липецк, ул. 40 л</w:t>
      </w:r>
      <w:r w:rsidR="003B7236" w:rsidRPr="003B7236">
        <w:rPr>
          <w:rFonts w:ascii="GOST 2.304 type A" w:hAnsi="GOST 2.304 type A"/>
          <w:bCs/>
          <w:i/>
          <w:iCs/>
        </w:rPr>
        <w:t>ет Октября, д. 13</w:t>
      </w:r>
      <w:r w:rsidR="003B7236">
        <w:rPr>
          <w:rFonts w:ascii="GOST 2.304 type A" w:hAnsi="GOST 2.304 type A"/>
          <w:bCs/>
          <w:i/>
          <w:iCs/>
        </w:rPr>
        <w:t>.</w:t>
      </w:r>
      <w:r w:rsidR="00603239" w:rsidRPr="00E83FD7">
        <w:rPr>
          <w:rFonts w:ascii="GOST 2.304 type A" w:hAnsi="GOST 2.304 type A"/>
          <w:bCs/>
          <w:i/>
          <w:iCs/>
        </w:rPr>
        <w:t xml:space="preserve"> </w:t>
      </w:r>
    </w:p>
    <w:p w:rsidR="00D03879" w:rsidRDefault="003D5126" w:rsidP="00915F17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A72D2E">
        <w:rPr>
          <w:rFonts w:ascii="GOST 2.304 type A" w:hAnsi="GOST 2.304 type A"/>
          <w:bCs/>
          <w:i/>
          <w:iCs/>
        </w:rPr>
        <w:t>Таблица №</w:t>
      </w:r>
      <w:r w:rsidR="00A72D2E" w:rsidRPr="00A72D2E">
        <w:rPr>
          <w:rFonts w:ascii="GOST 2.304 type A" w:hAnsi="GOST 2.304 type A"/>
          <w:bCs/>
          <w:i/>
          <w:iCs/>
        </w:rPr>
        <w:t xml:space="preserve">2 - </w:t>
      </w:r>
      <w:r w:rsidRPr="00A72D2E">
        <w:rPr>
          <w:rFonts w:ascii="GOST 2.304 type A" w:hAnsi="GOST 2.304 type A"/>
          <w:bCs/>
          <w:i/>
          <w:iCs/>
        </w:rPr>
        <w:t>Хар</w:t>
      </w:r>
      <w:r w:rsidRPr="00090B7B">
        <w:rPr>
          <w:rFonts w:ascii="GOST 2.304 type A" w:hAnsi="GOST 2.304 type A"/>
          <w:bCs/>
          <w:i/>
          <w:iCs/>
        </w:rPr>
        <w:t>актеристика объектов капитального строительства</w:t>
      </w:r>
    </w:p>
    <w:tbl>
      <w:tblPr>
        <w:tblStyle w:val="11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1122"/>
        <w:gridCol w:w="2984"/>
        <w:gridCol w:w="1417"/>
        <w:gridCol w:w="1559"/>
        <w:gridCol w:w="1418"/>
      </w:tblGrid>
      <w:tr w:rsidR="00653EA3" w:rsidRPr="003D5126" w:rsidTr="00653EA3">
        <w:trPr>
          <w:cantSplit/>
          <w:tblHeader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A3" w:rsidRPr="003D5126" w:rsidRDefault="00653EA3" w:rsidP="009362D3">
            <w:pPr>
              <w:tabs>
                <w:tab w:val="left" w:pos="9922"/>
              </w:tabs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№ объекта по ППТ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A3" w:rsidRPr="003D5126" w:rsidRDefault="00653EA3" w:rsidP="009362D3">
            <w:pPr>
              <w:tabs>
                <w:tab w:val="left" w:pos="9922"/>
              </w:tabs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Наименование объекта капитального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A3" w:rsidRPr="003D5126" w:rsidRDefault="00653EA3" w:rsidP="009362D3">
            <w:pPr>
              <w:tabs>
                <w:tab w:val="left" w:pos="9922"/>
              </w:tabs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  <w:vertAlign w:val="superscript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Площадь застройки, м</w:t>
            </w:r>
            <w:r w:rsidRPr="003D5126">
              <w:rPr>
                <w:rFonts w:ascii="GOST 2.304 type A" w:hAnsi="GOST 2.304 type A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A3" w:rsidRPr="003D5126" w:rsidRDefault="00653EA3" w:rsidP="009362D3">
            <w:pPr>
              <w:tabs>
                <w:tab w:val="left" w:pos="9922"/>
              </w:tabs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Общая площадь квартир, м</w:t>
            </w:r>
            <w:r w:rsidRPr="003D5126">
              <w:rPr>
                <w:rFonts w:ascii="GOST 2.304 type A" w:hAnsi="GOST 2.304 type A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A3" w:rsidRPr="003D5126" w:rsidRDefault="00653EA3" w:rsidP="009362D3">
            <w:pPr>
              <w:tabs>
                <w:tab w:val="left" w:pos="9922"/>
              </w:tabs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Кол-во жителей*</w:t>
            </w:r>
          </w:p>
        </w:tc>
      </w:tr>
      <w:tr w:rsidR="00C5556C" w:rsidRPr="003D5126" w:rsidTr="00F1108C">
        <w:trPr>
          <w:cantSplit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6C" w:rsidRPr="00653EA3" w:rsidRDefault="00C5556C" w:rsidP="00C5556C">
            <w:pPr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653EA3">
              <w:rPr>
                <w:rFonts w:ascii="GOST 2.304 type A" w:hAnsi="GOST 2.304 type A"/>
                <w:i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6C" w:rsidRDefault="003B7236" w:rsidP="003B7236">
            <w:pPr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3-х этажный</w:t>
            </w:r>
            <w:r w:rsidRPr="003B7236">
              <w:rPr>
                <w:rFonts w:ascii="GOST 2.304 type A" w:hAnsi="GOST 2.304 type A"/>
                <w:i/>
                <w:sz w:val="24"/>
                <w:szCs w:val="24"/>
              </w:rPr>
              <w:t xml:space="preserve"> жило</w:t>
            </w:r>
            <w:r>
              <w:rPr>
                <w:rFonts w:ascii="GOST 2.304 type A" w:hAnsi="GOST 2.304 type A"/>
                <w:i/>
                <w:sz w:val="24"/>
                <w:szCs w:val="24"/>
              </w:rPr>
              <w:t>й</w:t>
            </w:r>
            <w:r w:rsidRPr="003B7236">
              <w:rPr>
                <w:rFonts w:ascii="GOST 2.304 type A" w:hAnsi="GOST 2.304 type A"/>
                <w:i/>
                <w:sz w:val="24"/>
                <w:szCs w:val="24"/>
              </w:rPr>
              <w:t xml:space="preserve"> дом</w:t>
            </w:r>
          </w:p>
          <w:p w:rsidR="003B7236" w:rsidRPr="00653EA3" w:rsidRDefault="003B7236" w:rsidP="003B7236">
            <w:pPr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 xml:space="preserve">КН </w:t>
            </w:r>
            <w:r w:rsidRPr="003B7236">
              <w:rPr>
                <w:rFonts w:ascii="GOST 2.304 type A" w:hAnsi="GOST 2.304 type A"/>
                <w:i/>
                <w:sz w:val="24"/>
                <w:szCs w:val="24"/>
              </w:rPr>
              <w:t>48:20:0027439:8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56C" w:rsidRPr="00653EA3" w:rsidRDefault="003B7236" w:rsidP="00C5556C">
            <w:pPr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56C" w:rsidRPr="00C5556C" w:rsidRDefault="003B7236" w:rsidP="00C5556C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56C" w:rsidRPr="00653EA3" w:rsidRDefault="003B7236" w:rsidP="00C5556C">
            <w:pPr>
              <w:spacing w:line="360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44</w:t>
            </w:r>
          </w:p>
        </w:tc>
      </w:tr>
    </w:tbl>
    <w:p w:rsidR="00FF7C41" w:rsidRDefault="00F81EF1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F81EF1">
        <w:rPr>
          <w:rFonts w:ascii="GOST 2.304 type A" w:hAnsi="GOST 2.304 type A"/>
          <w:bCs/>
          <w:i/>
          <w:iCs/>
        </w:rPr>
        <w:t>Согласно СП42.13330.2016 уровень жилищной обеспеченности принимается равным 30 м2/чел.</w:t>
      </w:r>
    </w:p>
    <w:p w:rsidR="005F0FC7" w:rsidRDefault="005F0FC7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</w:p>
    <w:p w:rsidR="003D5126" w:rsidRPr="003D5126" w:rsidRDefault="00DE4C39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7A10D2">
        <w:rPr>
          <w:rFonts w:ascii="GOST 2.304 type A" w:hAnsi="GOST 2.304 type A"/>
          <w:b/>
          <w:bCs/>
          <w:i/>
          <w:iCs/>
        </w:rPr>
        <w:t xml:space="preserve">1.2.3 </w:t>
      </w:r>
      <w:r w:rsidR="003D5126" w:rsidRPr="003D5126">
        <w:rPr>
          <w:rFonts w:ascii="GOST 2.304 type A" w:hAnsi="GOST 2.304 type A"/>
          <w:b/>
          <w:bCs/>
          <w:i/>
          <w:iCs/>
        </w:rPr>
        <w:t>Характеристика объектов капитального строительства производственного назначения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В границах проекта планировки территории не планируется размещение объектов производственного назначения.</w:t>
      </w:r>
    </w:p>
    <w:p w:rsidR="003D5126" w:rsidRPr="003D5126" w:rsidRDefault="009F27F2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7A10D2">
        <w:rPr>
          <w:rFonts w:ascii="GOST 2.304 type A" w:hAnsi="GOST 2.304 type A"/>
          <w:b/>
          <w:bCs/>
          <w:i/>
          <w:iCs/>
        </w:rPr>
        <w:t xml:space="preserve">1.2.4 </w:t>
      </w:r>
      <w:r w:rsidR="003D5126" w:rsidRPr="003D5126">
        <w:rPr>
          <w:rFonts w:ascii="GOST 2.304 type A" w:hAnsi="GOST 2.304 type A"/>
          <w:b/>
          <w:bCs/>
          <w:i/>
          <w:iCs/>
        </w:rPr>
        <w:t>Характеристика объектов капитального строительства общественно-делового назначения</w:t>
      </w:r>
    </w:p>
    <w:p w:rsidR="00FF7C41" w:rsidRDefault="003D5126" w:rsidP="000D301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В границах проекта планировки территории </w:t>
      </w:r>
      <w:r w:rsidR="000D301B">
        <w:rPr>
          <w:rFonts w:ascii="GOST 2.304 type A" w:hAnsi="GOST 2.304 type A"/>
          <w:bCs/>
          <w:i/>
          <w:iCs/>
        </w:rPr>
        <w:t xml:space="preserve">не </w:t>
      </w:r>
      <w:r w:rsidRPr="000D301B">
        <w:rPr>
          <w:rFonts w:ascii="GOST 2.304 type A" w:hAnsi="GOST 2.304 type A"/>
          <w:bCs/>
          <w:i/>
          <w:iCs/>
        </w:rPr>
        <w:t>планируется размещение объект</w:t>
      </w:r>
      <w:r w:rsidR="000D301B">
        <w:rPr>
          <w:rFonts w:ascii="GOST 2.304 type A" w:hAnsi="GOST 2.304 type A"/>
          <w:bCs/>
          <w:i/>
          <w:iCs/>
        </w:rPr>
        <w:t>ов</w:t>
      </w:r>
      <w:r w:rsidRPr="000D301B">
        <w:rPr>
          <w:rFonts w:ascii="GOST 2.304 type A" w:hAnsi="GOST 2.304 type A"/>
          <w:bCs/>
          <w:i/>
          <w:iCs/>
        </w:rPr>
        <w:t xml:space="preserve"> капитального строительства общественно-делового назначения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3D5126">
        <w:rPr>
          <w:rFonts w:ascii="GOST 2.304 type A" w:hAnsi="GOST 2.304 type A"/>
          <w:b/>
          <w:bCs/>
          <w:i/>
          <w:iCs/>
        </w:rPr>
        <w:t>1.2.5 Характеристика объектов капитального строительства иного назначения</w:t>
      </w:r>
    </w:p>
    <w:p w:rsid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В границах проекта планировки территории планируется размещение объектов капитального</w:t>
      </w:r>
      <w:r w:rsidR="000D301B">
        <w:rPr>
          <w:rFonts w:ascii="GOST 2.304 type A" w:hAnsi="GOST 2.304 type A"/>
          <w:bCs/>
          <w:i/>
          <w:iCs/>
        </w:rPr>
        <w:t xml:space="preserve"> строительства иного назначения, а именно:</w:t>
      </w:r>
    </w:p>
    <w:p w:rsid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>
        <w:rPr>
          <w:rFonts w:ascii="GOST 2.304 type A" w:hAnsi="GOST 2.304 type A"/>
          <w:bCs/>
          <w:i/>
          <w:iCs/>
        </w:rPr>
        <w:t>- П</w:t>
      </w:r>
      <w:r w:rsidRPr="000D301B">
        <w:rPr>
          <w:rFonts w:ascii="GOST 2.304 type A" w:hAnsi="GOST 2.304 type A"/>
          <w:bCs/>
          <w:i/>
          <w:iCs/>
        </w:rPr>
        <w:t xml:space="preserve">ожарное депо на 4 </w:t>
      </w:r>
      <w:proofErr w:type="spellStart"/>
      <w:r w:rsidRPr="000D301B">
        <w:rPr>
          <w:rFonts w:ascii="GOST 2.304 type A" w:hAnsi="GOST 2.304 type A"/>
          <w:bCs/>
          <w:i/>
          <w:iCs/>
        </w:rPr>
        <w:t>машиновыезда</w:t>
      </w:r>
      <w:proofErr w:type="spellEnd"/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Объемно-планировочные решения обеспечивают ограничение распространения пожара за пределы очага. Основные несущие и ограждающие конструкции приняты требуемой степени огнестойкости, запроектировано требуемое количество эвакуационных выходов.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Пожарное депо изготавливается из модульных блок- контейнеров (технические и бытовые помещения) и быстровозводимых сборно-разборных конструкций (помещение для пожарной техники). 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     Каркас быстровозводимых сборно-разборных конструкций выполнен из металлических балок перекрытия и колон, закреплённых анкерами в конструкцию фундамента. Устойчивость конструкций в продольном и поперечном направлениях, обеспечивается рамой каркаса. 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Колонны основного каркаса установлены с шагом 6 м. Сечение колонн 160х160 мм, 160х120 мм.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Вертикальные связи каркаса здания – металлические из прокатных профилей.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Наружные стены – стеновые сэндвич панели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Кровля в здании односкатная, материал кровли –кровельные сэндвич панели. Водосток организованный.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     Модульные блок-контейнеры выполнены из сварного стального каркаса толщиной 3мм. 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Конструкция пола - листовая сталь, минеральная вата, паронепроницаемая пленка, ЦСП, ПВХ клееное отделочное покрытие.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lastRenderedPageBreak/>
        <w:t>Потолок в модулях-контейнерах листовая сталь, минеральная вата, паронепроницаемая пленка, ЦСП, ЛДСП плита.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Заполнение оконных проемов в Пожарном депо – ПВХ одностворчатые, размером   900х600 мм, 1500х1200 мм. 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Ворота распашные, двупольные, противопожарные. Полотно ворот стальное по стальному каркасу из прокатных профилей. 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Конструкции выполнены для строительства в условиях IIB строительно-климатического района со следующими характеристиками: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- нормативная глубина промерзания грунта (СНиП 2.02.01-83) - 1.4 м;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- температура наиболее холодной пятидневки - минус 27°С;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- нагрузки по СНиП 2.01.07-85*: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   снеговая - 180 кг/м² (расчетная) - III район;</w:t>
      </w:r>
    </w:p>
    <w:p w:rsidR="000D301B" w:rsidRP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 xml:space="preserve">   ветровая - 23 кг/м² (нормативная) - I район.</w:t>
      </w:r>
    </w:p>
    <w:p w:rsid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0D301B">
        <w:rPr>
          <w:rFonts w:ascii="GOST 2.304 type A" w:hAnsi="GOST 2.304 type A"/>
          <w:bCs/>
          <w:i/>
          <w:iCs/>
        </w:rPr>
        <w:t>Размер здания в осях 32,8 х 14,5 м, общая высота здания-5,3м. Общая площадь здания 476 м2.</w:t>
      </w:r>
    </w:p>
    <w:p w:rsidR="00A809D9" w:rsidRPr="008D1BCD" w:rsidRDefault="00A809D9" w:rsidP="00A809D9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  <w:color w:val="FF0000"/>
        </w:rPr>
      </w:pPr>
      <w:r w:rsidRPr="00915F17">
        <w:rPr>
          <w:rFonts w:ascii="GOST 2.304 type A" w:hAnsi="GOST 2.304 type A"/>
          <w:bCs/>
          <w:i/>
          <w:iCs/>
        </w:rPr>
        <w:t>Проектом планировки территории предусматривается сохранение земельн</w:t>
      </w:r>
      <w:r>
        <w:rPr>
          <w:rFonts w:ascii="GOST 2.304 type A" w:hAnsi="GOST 2.304 type A"/>
          <w:bCs/>
          <w:i/>
          <w:iCs/>
        </w:rPr>
        <w:t>ых</w:t>
      </w:r>
      <w:r w:rsidRPr="00915F17">
        <w:rPr>
          <w:rFonts w:ascii="GOST 2.304 type A" w:hAnsi="GOST 2.304 type A"/>
          <w:bCs/>
          <w:i/>
          <w:iCs/>
        </w:rPr>
        <w:t xml:space="preserve"> участк</w:t>
      </w:r>
      <w:r>
        <w:rPr>
          <w:rFonts w:ascii="GOST 2.304 type A" w:hAnsi="GOST 2.304 type A"/>
          <w:bCs/>
          <w:i/>
          <w:iCs/>
        </w:rPr>
        <w:t>ов</w:t>
      </w:r>
      <w:r w:rsidRPr="00915F17">
        <w:rPr>
          <w:rFonts w:ascii="GOST 2.304 type A" w:hAnsi="GOST 2.304 type A"/>
          <w:bCs/>
          <w:i/>
          <w:iCs/>
        </w:rPr>
        <w:t xml:space="preserve"> под существующий </w:t>
      </w:r>
      <w:r>
        <w:rPr>
          <w:rFonts w:ascii="GOST 2.304 type A" w:hAnsi="GOST 2.304 type A"/>
          <w:bCs/>
          <w:i/>
          <w:iCs/>
        </w:rPr>
        <w:t>гаражи.</w:t>
      </w:r>
    </w:p>
    <w:p w:rsidR="00A809D9" w:rsidRDefault="00A809D9" w:rsidP="00A809D9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A72D2E">
        <w:rPr>
          <w:rFonts w:ascii="GOST 2.304 type A" w:hAnsi="GOST 2.304 type A"/>
          <w:bCs/>
          <w:i/>
          <w:iCs/>
        </w:rPr>
        <w:t>Таблица №</w:t>
      </w:r>
      <w:r>
        <w:rPr>
          <w:rFonts w:ascii="GOST 2.304 type A" w:hAnsi="GOST 2.304 type A"/>
          <w:bCs/>
          <w:i/>
          <w:iCs/>
        </w:rPr>
        <w:t>3</w:t>
      </w:r>
      <w:r w:rsidRPr="00A72D2E">
        <w:rPr>
          <w:rFonts w:ascii="GOST 2.304 type A" w:hAnsi="GOST 2.304 type A"/>
          <w:bCs/>
          <w:i/>
          <w:iCs/>
        </w:rPr>
        <w:t xml:space="preserve"> - Хар</w:t>
      </w:r>
      <w:r w:rsidRPr="00090B7B">
        <w:rPr>
          <w:rFonts w:ascii="GOST 2.304 type A" w:hAnsi="GOST 2.304 type A"/>
          <w:bCs/>
          <w:i/>
          <w:iCs/>
        </w:rPr>
        <w:t>актеристика объектов капитального строительства</w:t>
      </w:r>
    </w:p>
    <w:tbl>
      <w:tblPr>
        <w:tblStyle w:val="11"/>
        <w:tblW w:w="9933" w:type="dxa"/>
        <w:tblInd w:w="-147" w:type="dxa"/>
        <w:tblLook w:val="04A0" w:firstRow="1" w:lastRow="0" w:firstColumn="1" w:lastColumn="0" w:noHBand="0" w:noVBand="1"/>
      </w:tblPr>
      <w:tblGrid>
        <w:gridCol w:w="1135"/>
        <w:gridCol w:w="2178"/>
        <w:gridCol w:w="1396"/>
        <w:gridCol w:w="1306"/>
        <w:gridCol w:w="1135"/>
        <w:gridCol w:w="1890"/>
        <w:gridCol w:w="893"/>
      </w:tblGrid>
      <w:tr w:rsidR="005F0FC7" w:rsidRPr="002E770A" w:rsidTr="005F0FC7">
        <w:trPr>
          <w:trHeight w:val="705"/>
          <w:tblHeader/>
        </w:trPr>
        <w:tc>
          <w:tcPr>
            <w:tcW w:w="1135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178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96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Статус объекта</w:t>
            </w:r>
          </w:p>
        </w:tc>
        <w:tc>
          <w:tcPr>
            <w:tcW w:w="1306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proofErr w:type="gramStart"/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Этаж</w:t>
            </w: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br/>
              <w:t>-</w:t>
            </w:r>
            <w:proofErr w:type="spellStart"/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ность</w:t>
            </w:r>
            <w:proofErr w:type="spellEnd"/>
            <w:proofErr w:type="gramEnd"/>
          </w:p>
        </w:tc>
        <w:tc>
          <w:tcPr>
            <w:tcW w:w="1135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 xml:space="preserve">Площадь </w:t>
            </w:r>
            <w:proofErr w:type="spellStart"/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90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Кадастровый номер объекта (при наличии)</w:t>
            </w:r>
          </w:p>
        </w:tc>
        <w:tc>
          <w:tcPr>
            <w:tcW w:w="893" w:type="dxa"/>
            <w:hideMark/>
          </w:tcPr>
          <w:p w:rsidR="002E770A" w:rsidRPr="002E770A" w:rsidRDefault="002E770A" w:rsidP="002E770A">
            <w:pPr>
              <w:jc w:val="center"/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/>
                <w:i/>
                <w:color w:val="000000"/>
                <w:sz w:val="24"/>
                <w:szCs w:val="24"/>
              </w:rPr>
              <w:t>Кол-во зданий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tblHeader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23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48:20:0027442:81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48:20:0027442:233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48:20:0027442:232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48:20:0027442:235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48:20:0027442:76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48:20:0000000:6596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48:20:0027441:560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48:20:0027442:234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67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3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  <w:tr w:rsidR="002E770A" w:rsidRPr="003D5126" w:rsidTr="005F0FC7">
        <w:tblPrEx>
          <w:jc w:val="center"/>
          <w:tblInd w:w="0" w:type="dxa"/>
        </w:tblPrEx>
        <w:trPr>
          <w:cantSplit/>
          <w:trHeight w:val="355"/>
          <w:jc w:val="center"/>
        </w:trPr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3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Существ.</w:t>
            </w:r>
          </w:p>
        </w:tc>
        <w:tc>
          <w:tcPr>
            <w:tcW w:w="13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2E770A" w:rsidRPr="002E770A" w:rsidRDefault="002E770A" w:rsidP="002E770A">
            <w:pPr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</w:pPr>
            <w:r w:rsidRPr="002E770A">
              <w:rPr>
                <w:rFonts w:ascii="GOST 2.304 type A" w:hAnsi="GOST 2.304 type A" w:cs="CS Standard"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A809D9" w:rsidRPr="003D5126" w:rsidRDefault="00A809D9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</w:p>
    <w:p w:rsidR="003D5126" w:rsidRPr="00C8683C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C8683C">
        <w:rPr>
          <w:rFonts w:ascii="GOST 2.304 type A" w:hAnsi="GOST 2.304 type A"/>
          <w:b/>
          <w:bCs/>
          <w:i/>
          <w:iCs/>
        </w:rPr>
        <w:t>1.2.6</w:t>
      </w:r>
      <w:r w:rsidR="00B022C5" w:rsidRPr="00C8683C">
        <w:rPr>
          <w:rFonts w:ascii="GOST 2.304 type A" w:hAnsi="GOST 2.304 type A"/>
          <w:b/>
          <w:bCs/>
          <w:i/>
          <w:iCs/>
        </w:rPr>
        <w:t xml:space="preserve"> </w:t>
      </w:r>
      <w:r w:rsidRPr="00C8683C">
        <w:rPr>
          <w:rFonts w:ascii="GOST 2.304 type A" w:hAnsi="GOST 2.304 type A"/>
          <w:b/>
          <w:bCs/>
          <w:i/>
          <w:iCs/>
        </w:rPr>
        <w:t>Характеристика объектов коммунальной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</w:r>
    </w:p>
    <w:p w:rsidR="00644AFF" w:rsidRDefault="00644AFF" w:rsidP="00644AFF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  <w:color w:val="FF0000"/>
        </w:rPr>
      </w:pPr>
      <w:r w:rsidRPr="00644AFF">
        <w:rPr>
          <w:rFonts w:ascii="GOST 2.304 type A" w:hAnsi="GOST 2.304 type A"/>
          <w:bCs/>
          <w:i/>
          <w:iCs/>
          <w:color w:val="FF0000"/>
        </w:rPr>
        <w:t>Технико-экономические показатели инженерных сетей</w:t>
      </w:r>
      <w:r w:rsidR="00B032B7">
        <w:rPr>
          <w:rFonts w:ascii="GOST 2.304 type A" w:hAnsi="GOST 2.304 type A"/>
          <w:bCs/>
          <w:i/>
          <w:iCs/>
          <w:color w:val="FF0000"/>
        </w:rPr>
        <w:t xml:space="preserve"> приведены в таблице 4.</w:t>
      </w:r>
    </w:p>
    <w:p w:rsidR="00B032B7" w:rsidRDefault="00B032B7" w:rsidP="00B032B7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  <w:color w:val="FF0000"/>
        </w:rPr>
      </w:pPr>
      <w:r>
        <w:rPr>
          <w:rFonts w:ascii="GOST 2.304 type A" w:hAnsi="GOST 2.304 type A"/>
          <w:bCs/>
          <w:i/>
          <w:iCs/>
          <w:color w:val="FF0000"/>
        </w:rPr>
        <w:t>Таблица № 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4AFF" w:rsidTr="00F90625">
        <w:tc>
          <w:tcPr>
            <w:tcW w:w="3114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>Наименование показателя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>Единица измерения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 xml:space="preserve">Показатель  </w:t>
            </w:r>
          </w:p>
        </w:tc>
      </w:tr>
      <w:tr w:rsidR="00644AFF" w:rsidTr="00F90625">
        <w:tc>
          <w:tcPr>
            <w:tcW w:w="9344" w:type="dxa"/>
            <w:gridSpan w:val="3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>Нагрузки на инженерные сети проектируемого пожарного депо</w:t>
            </w:r>
          </w:p>
        </w:tc>
      </w:tr>
      <w:tr w:rsidR="00644AFF" w:rsidTr="00F90625">
        <w:tc>
          <w:tcPr>
            <w:tcW w:w="3114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 xml:space="preserve">Водопотребление 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proofErr w:type="spellStart"/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куб.м</w:t>
            </w:r>
            <w:proofErr w:type="spellEnd"/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/сутки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3.114</w:t>
            </w:r>
          </w:p>
        </w:tc>
      </w:tr>
      <w:tr w:rsidR="00644AFF" w:rsidTr="00F90625">
        <w:tc>
          <w:tcPr>
            <w:tcW w:w="3114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 xml:space="preserve">Водоотведение 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proofErr w:type="spellStart"/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куб.м</w:t>
            </w:r>
            <w:proofErr w:type="spellEnd"/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/сутки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 w:rsidRPr="00B171F7">
              <w:rPr>
                <w:rFonts w:ascii="GOST 2.304 type A" w:hAnsi="GOST 2.304 type A"/>
                <w:bCs/>
                <w:i/>
                <w:iCs/>
                <w:color w:val="FF0000"/>
              </w:rPr>
              <w:t>3.114</w:t>
            </w:r>
          </w:p>
        </w:tc>
      </w:tr>
      <w:tr w:rsidR="00644AFF" w:rsidTr="00F90625">
        <w:tc>
          <w:tcPr>
            <w:tcW w:w="3114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>Расход газа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proofErr w:type="spellStart"/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нм.куб</w:t>
            </w:r>
            <w:proofErr w:type="spellEnd"/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./час.</w:t>
            </w:r>
          </w:p>
        </w:tc>
        <w:tc>
          <w:tcPr>
            <w:tcW w:w="3115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8,96</w:t>
            </w:r>
          </w:p>
        </w:tc>
      </w:tr>
      <w:tr w:rsidR="00644AFF" w:rsidTr="00F90625">
        <w:tc>
          <w:tcPr>
            <w:tcW w:w="3114" w:type="dxa"/>
          </w:tcPr>
          <w:p w:rsid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 xml:space="preserve">Электрическая нагрузка </w:t>
            </w:r>
          </w:p>
        </w:tc>
        <w:tc>
          <w:tcPr>
            <w:tcW w:w="3115" w:type="dxa"/>
          </w:tcPr>
          <w:p w:rsidR="00644AFF" w:rsidRP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 w:rsidRPr="00644AFF">
              <w:rPr>
                <w:rFonts w:ascii="GOST 2.304 type A" w:hAnsi="GOST 2.304 type A"/>
                <w:bCs/>
                <w:i/>
                <w:iCs/>
                <w:color w:val="FF0000"/>
              </w:rPr>
              <w:t>кВт.</w:t>
            </w:r>
          </w:p>
        </w:tc>
        <w:tc>
          <w:tcPr>
            <w:tcW w:w="3115" w:type="dxa"/>
          </w:tcPr>
          <w:p w:rsidR="00644AFF" w:rsidRPr="00644AFF" w:rsidRDefault="00644AFF" w:rsidP="00411480">
            <w:pPr>
              <w:pStyle w:val="TableParagraph"/>
              <w:kinsoku w:val="0"/>
              <w:overflowPunct w:val="0"/>
              <w:spacing w:line="360" w:lineRule="auto"/>
              <w:jc w:val="both"/>
              <w:rPr>
                <w:rFonts w:ascii="GOST 2.304 type A" w:hAnsi="GOST 2.304 type A"/>
                <w:bCs/>
                <w:i/>
                <w:iCs/>
                <w:color w:val="FF0000"/>
              </w:rPr>
            </w:pPr>
            <w:r>
              <w:rPr>
                <w:rFonts w:ascii="GOST 2.304 type A" w:hAnsi="GOST 2.304 type A"/>
                <w:bCs/>
                <w:i/>
                <w:iCs/>
                <w:color w:val="FF0000"/>
              </w:rPr>
              <w:t>26,0</w:t>
            </w:r>
          </w:p>
        </w:tc>
      </w:tr>
    </w:tbl>
    <w:p w:rsidR="005F0FC7" w:rsidRDefault="005F0FC7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3D5126">
        <w:rPr>
          <w:rFonts w:ascii="GOST 2.304 type A" w:hAnsi="GOST 2.304 type A"/>
          <w:b/>
          <w:bCs/>
          <w:i/>
          <w:iCs/>
        </w:rPr>
        <w:t>1.2.7 Характеристика объектов транспортной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граждан.</w:t>
      </w:r>
    </w:p>
    <w:p w:rsidR="000D301B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Въезд на проектируемую территорию</w:t>
      </w:r>
      <w:r w:rsidR="00E87ED7">
        <w:rPr>
          <w:rFonts w:ascii="GOST 2.304 type A" w:hAnsi="GOST 2.304 type A"/>
          <w:bCs/>
          <w:i/>
          <w:iCs/>
        </w:rPr>
        <w:t xml:space="preserve"> предусмотрен с улиц</w:t>
      </w:r>
      <w:r w:rsidR="000D301B">
        <w:rPr>
          <w:rFonts w:ascii="GOST 2.304 type A" w:hAnsi="GOST 2.304 type A"/>
          <w:bCs/>
          <w:i/>
          <w:iCs/>
        </w:rPr>
        <w:t>ы</w:t>
      </w:r>
      <w:r w:rsidR="000D301B" w:rsidRPr="000D301B">
        <w:rPr>
          <w:rFonts w:ascii="GOST 2.304 type A" w:hAnsi="GOST 2.304 type A"/>
          <w:bCs/>
          <w:i/>
          <w:iCs/>
        </w:rPr>
        <w:t xml:space="preserve"> 40 лет Октября</w:t>
      </w:r>
      <w:r w:rsidR="000D301B">
        <w:rPr>
          <w:rFonts w:ascii="GOST 2.304 type A" w:hAnsi="GOST 2.304 type A"/>
          <w:bCs/>
          <w:i/>
          <w:iCs/>
        </w:rPr>
        <w:t>.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объектов.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Транспортная связь внутри микрорайона ко всем жилым домам и объектам общественно-делового назначения предусматривается по проездам с капитальным типом покрытия, с устройством автостоянок.</w:t>
      </w:r>
    </w:p>
    <w:p w:rsidR="00E87ED7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 xml:space="preserve">Параметры проектируемых улиц и проездов приняты в соответствии с </w:t>
      </w:r>
      <w:r w:rsidR="00E87ED7" w:rsidRPr="00E87ED7">
        <w:rPr>
          <w:rFonts w:ascii="GOST 2.304 type A" w:hAnsi="GOST 2.304 type A"/>
          <w:bCs/>
          <w:i/>
          <w:iCs/>
        </w:rPr>
        <w:t>СП 42.13330.2016. Свод правил. Градостроительство. Планировка и застройка городских и сельских поселений.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Улицы местного значения: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>
        <w:rPr>
          <w:rFonts w:ascii="GOST 2.304 type A" w:hAnsi="GOST 2.304 type A"/>
          <w:bCs/>
          <w:i/>
          <w:iCs/>
        </w:rPr>
        <w:t xml:space="preserve">- </w:t>
      </w:r>
      <w:r w:rsidRPr="003D5126">
        <w:rPr>
          <w:rFonts w:ascii="GOST 2.304 type A" w:hAnsi="GOST 2.304 type A"/>
          <w:bCs/>
          <w:i/>
          <w:iCs/>
        </w:rPr>
        <w:t>расчетная скорость движения - 40 км/ч;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>
        <w:rPr>
          <w:rFonts w:ascii="GOST 2.304 type A" w:hAnsi="GOST 2.304 type A"/>
          <w:bCs/>
          <w:i/>
          <w:iCs/>
        </w:rPr>
        <w:t xml:space="preserve">- </w:t>
      </w:r>
      <w:r w:rsidRPr="003D5126">
        <w:rPr>
          <w:rFonts w:ascii="GOST 2.304 type A" w:hAnsi="GOST 2.304 type A"/>
          <w:bCs/>
          <w:i/>
          <w:iCs/>
        </w:rPr>
        <w:t>ширина полосы движения - 3,</w:t>
      </w:r>
      <w:r>
        <w:rPr>
          <w:rFonts w:ascii="GOST 2.304 type A" w:hAnsi="GOST 2.304 type A"/>
          <w:bCs/>
          <w:i/>
          <w:iCs/>
        </w:rPr>
        <w:t>5</w:t>
      </w:r>
      <w:r w:rsidRPr="003D5126">
        <w:rPr>
          <w:rFonts w:ascii="GOST 2.304 type A" w:hAnsi="GOST 2.304 type A"/>
          <w:bCs/>
          <w:i/>
          <w:iCs/>
        </w:rPr>
        <w:t xml:space="preserve"> м;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>
        <w:rPr>
          <w:rFonts w:ascii="GOST 2.304 type A" w:hAnsi="GOST 2.304 type A"/>
          <w:bCs/>
          <w:i/>
          <w:iCs/>
        </w:rPr>
        <w:t xml:space="preserve">- </w:t>
      </w:r>
      <w:r w:rsidRPr="003D5126">
        <w:rPr>
          <w:rFonts w:ascii="GOST 2.304 type A" w:hAnsi="GOST 2.304 type A"/>
          <w:bCs/>
          <w:i/>
          <w:iCs/>
        </w:rPr>
        <w:t>число полос движения – 2;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>
        <w:rPr>
          <w:rFonts w:ascii="GOST 2.304 type A" w:hAnsi="GOST 2.304 type A"/>
          <w:bCs/>
          <w:i/>
          <w:iCs/>
        </w:rPr>
        <w:t xml:space="preserve">- </w:t>
      </w:r>
      <w:r w:rsidRPr="003D5126">
        <w:rPr>
          <w:rFonts w:ascii="GOST 2.304 type A" w:hAnsi="GOST 2.304 type A"/>
          <w:bCs/>
          <w:i/>
          <w:iCs/>
        </w:rPr>
        <w:t>радиус закругления проезжей части улиц – 6,0 м;</w:t>
      </w:r>
    </w:p>
    <w:p w:rsidR="000D301B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>
        <w:rPr>
          <w:rFonts w:ascii="GOST 2.304 type A" w:hAnsi="GOST 2.304 type A"/>
          <w:bCs/>
          <w:i/>
          <w:iCs/>
        </w:rPr>
        <w:t xml:space="preserve">- </w:t>
      </w:r>
      <w:r w:rsidRPr="003D5126">
        <w:rPr>
          <w:rFonts w:ascii="GOST 2.304 type A" w:hAnsi="GOST 2.304 type A"/>
          <w:bCs/>
          <w:i/>
          <w:iCs/>
        </w:rPr>
        <w:t xml:space="preserve">ширина улиц в красных линиях – </w:t>
      </w:r>
      <w:r w:rsidR="000D301B">
        <w:rPr>
          <w:rFonts w:ascii="GOST 2.304 type A" w:hAnsi="GOST 2.304 type A"/>
          <w:bCs/>
          <w:i/>
          <w:iCs/>
        </w:rPr>
        <w:t xml:space="preserve">20м. </w:t>
      </w:r>
    </w:p>
    <w:p w:rsidR="005F0FC7" w:rsidRDefault="005F0FC7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</w:p>
    <w:p w:rsidR="005F0FC7" w:rsidRDefault="005F0FC7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3D5126">
        <w:rPr>
          <w:rFonts w:ascii="GOST 2.304 type A" w:hAnsi="GOST 2.304 type A"/>
          <w:b/>
          <w:bCs/>
          <w:i/>
          <w:iCs/>
        </w:rPr>
        <w:lastRenderedPageBreak/>
        <w:t>1.2.8 Характеристика объектов социальной инфраструктуры, в том числе объектов, включенных в программы комплексного развития систем социальной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</w:r>
    </w:p>
    <w:p w:rsidR="000D301B" w:rsidRDefault="00E83FD7" w:rsidP="000D301B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915F17">
        <w:rPr>
          <w:rFonts w:ascii="GOST 2.304 type A" w:hAnsi="GOST 2.304 type A"/>
          <w:bCs/>
          <w:i/>
          <w:iCs/>
        </w:rPr>
        <w:t xml:space="preserve">Проектом планировки территории предусматривается </w:t>
      </w:r>
      <w:r w:rsidR="00915F17" w:rsidRPr="00915F17">
        <w:rPr>
          <w:rFonts w:ascii="GOST 2.304 type A" w:hAnsi="GOST 2.304 type A"/>
          <w:bCs/>
          <w:i/>
          <w:iCs/>
        </w:rPr>
        <w:t xml:space="preserve">сохранение земельного участка под </w:t>
      </w:r>
      <w:r w:rsidR="000D301B" w:rsidRPr="00915F17">
        <w:rPr>
          <w:rFonts w:ascii="GOST 2.304 type A" w:hAnsi="GOST 2.304 type A"/>
          <w:bCs/>
          <w:i/>
          <w:iCs/>
        </w:rPr>
        <w:t>существующ</w:t>
      </w:r>
      <w:r w:rsidR="00915F17" w:rsidRPr="00915F17">
        <w:rPr>
          <w:rFonts w:ascii="GOST 2.304 type A" w:hAnsi="GOST 2.304 type A"/>
          <w:bCs/>
          <w:i/>
          <w:iCs/>
        </w:rPr>
        <w:t xml:space="preserve">ую </w:t>
      </w:r>
      <w:r w:rsidR="000D301B" w:rsidRPr="00915F17">
        <w:rPr>
          <w:rFonts w:ascii="GOST 2.304 type A" w:hAnsi="GOST 2.304 type A"/>
          <w:bCs/>
          <w:i/>
          <w:iCs/>
        </w:rPr>
        <w:t>детск</w:t>
      </w:r>
      <w:r w:rsidR="00915F17" w:rsidRPr="00915F17">
        <w:rPr>
          <w:rFonts w:ascii="GOST 2.304 type A" w:hAnsi="GOST 2.304 type A"/>
          <w:bCs/>
          <w:i/>
          <w:iCs/>
        </w:rPr>
        <w:t xml:space="preserve">ую </w:t>
      </w:r>
      <w:r w:rsidR="000D301B" w:rsidRPr="00915F17">
        <w:rPr>
          <w:rFonts w:ascii="GOST 2.304 type A" w:hAnsi="GOST 2.304 type A"/>
          <w:bCs/>
          <w:i/>
          <w:iCs/>
        </w:rPr>
        <w:t>школ</w:t>
      </w:r>
      <w:r w:rsidR="00915F17" w:rsidRPr="00915F17">
        <w:rPr>
          <w:rFonts w:ascii="GOST 2.304 type A" w:hAnsi="GOST 2.304 type A"/>
          <w:bCs/>
          <w:i/>
          <w:iCs/>
        </w:rPr>
        <w:t>у</w:t>
      </w:r>
      <w:r w:rsidR="000D301B" w:rsidRPr="00915F17">
        <w:rPr>
          <w:rFonts w:ascii="GOST 2.304 type A" w:hAnsi="GOST 2.304 type A"/>
          <w:bCs/>
          <w:i/>
          <w:iCs/>
        </w:rPr>
        <w:t xml:space="preserve"> искусств №</w:t>
      </w:r>
      <w:r w:rsidR="00B032B7">
        <w:rPr>
          <w:rFonts w:ascii="GOST 2.304 type A" w:hAnsi="GOST 2.304 type A"/>
          <w:bCs/>
          <w:i/>
          <w:iCs/>
        </w:rPr>
        <w:t>5</w:t>
      </w:r>
    </w:p>
    <w:p w:rsidR="000D301B" w:rsidRDefault="000D301B" w:rsidP="000D301B">
      <w:pPr>
        <w:pStyle w:val="TableParagraph"/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  <w:iCs/>
        </w:rPr>
      </w:pPr>
      <w:r w:rsidRPr="00A72D2E">
        <w:rPr>
          <w:rFonts w:ascii="GOST 2.304 type A" w:hAnsi="GOST 2.304 type A"/>
          <w:bCs/>
          <w:i/>
          <w:iCs/>
        </w:rPr>
        <w:t>Таблица №</w:t>
      </w:r>
      <w:r w:rsidR="00B032B7">
        <w:rPr>
          <w:rFonts w:ascii="GOST 2.304 type A" w:hAnsi="GOST 2.304 type A"/>
          <w:bCs/>
          <w:i/>
          <w:iCs/>
        </w:rPr>
        <w:t>5</w:t>
      </w:r>
      <w:r w:rsidRPr="00A72D2E">
        <w:rPr>
          <w:rFonts w:ascii="GOST 2.304 type A" w:hAnsi="GOST 2.304 type A"/>
          <w:bCs/>
          <w:i/>
          <w:iCs/>
        </w:rPr>
        <w:t xml:space="preserve"> - Хар</w:t>
      </w:r>
      <w:r w:rsidRPr="00090B7B">
        <w:rPr>
          <w:rFonts w:ascii="GOST 2.304 type A" w:hAnsi="GOST 2.304 type A"/>
          <w:bCs/>
          <w:i/>
          <w:iCs/>
        </w:rPr>
        <w:t>актеристика объектов капитального строительства</w:t>
      </w:r>
    </w:p>
    <w:tbl>
      <w:tblPr>
        <w:tblStyle w:val="11"/>
        <w:tblW w:w="7934" w:type="dxa"/>
        <w:jc w:val="center"/>
        <w:tblLayout w:type="fixed"/>
        <w:tblLook w:val="04A0" w:firstRow="1" w:lastRow="0" w:firstColumn="1" w:lastColumn="0" w:noHBand="0" w:noVBand="1"/>
      </w:tblPr>
      <w:tblGrid>
        <w:gridCol w:w="1122"/>
        <w:gridCol w:w="2984"/>
        <w:gridCol w:w="993"/>
        <w:gridCol w:w="1417"/>
        <w:gridCol w:w="1418"/>
      </w:tblGrid>
      <w:tr w:rsidR="000D301B" w:rsidRPr="003D5126" w:rsidTr="00B4733B">
        <w:trPr>
          <w:cantSplit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tabs>
                <w:tab w:val="left" w:pos="9922"/>
              </w:tabs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№ объекта по ППТ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tabs>
                <w:tab w:val="left" w:pos="9922"/>
              </w:tabs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Наименование объекта капитального строительства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tabs>
                <w:tab w:val="left" w:pos="9922"/>
              </w:tabs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Этажность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tabs>
                <w:tab w:val="left" w:pos="9922"/>
              </w:tabs>
              <w:jc w:val="center"/>
              <w:rPr>
                <w:rFonts w:ascii="GOST 2.304 type A" w:hAnsi="GOST 2.304 type A"/>
                <w:i/>
                <w:sz w:val="24"/>
                <w:szCs w:val="24"/>
                <w:vertAlign w:val="superscript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Площадь застройки, м</w:t>
            </w:r>
            <w:r w:rsidRPr="003D5126">
              <w:rPr>
                <w:rFonts w:ascii="GOST 2.304 type A" w:hAnsi="GOST 2.304 type A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tabs>
                <w:tab w:val="left" w:pos="9922"/>
              </w:tabs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3D5126">
              <w:rPr>
                <w:rFonts w:ascii="GOST 2.304 type A" w:hAnsi="GOST 2.304 type A"/>
                <w:i/>
                <w:sz w:val="24"/>
                <w:szCs w:val="24"/>
              </w:rPr>
              <w:t>Кол-во жителей*</w:t>
            </w:r>
          </w:p>
        </w:tc>
      </w:tr>
      <w:tr w:rsidR="000D301B" w:rsidRPr="003D5126" w:rsidTr="00B4733B">
        <w:trPr>
          <w:cantSplit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Default="000D301B" w:rsidP="00B4733B">
            <w:pPr>
              <w:rPr>
                <w:rFonts w:ascii="GOST 2.304 type A" w:hAnsi="GOST 2.304 type A"/>
                <w:i/>
                <w:sz w:val="24"/>
                <w:szCs w:val="24"/>
              </w:rPr>
            </w:pPr>
            <w:r w:rsidRPr="000D301B">
              <w:rPr>
                <w:rFonts w:ascii="GOST 2.304 type A" w:hAnsi="GOST 2.304 type A"/>
                <w:i/>
                <w:sz w:val="24"/>
                <w:szCs w:val="24"/>
              </w:rPr>
              <w:t>Детская школа искусств №4</w:t>
            </w:r>
          </w:p>
          <w:p w:rsidR="000D301B" w:rsidRPr="003D5126" w:rsidRDefault="000D301B" w:rsidP="00B4733B">
            <w:pPr>
              <w:rPr>
                <w:rFonts w:ascii="GOST 2.304 type A" w:hAnsi="GOST 2.304 type A"/>
                <w:i/>
                <w:sz w:val="24"/>
                <w:szCs w:val="24"/>
              </w:rPr>
            </w:pPr>
            <w:proofErr w:type="gramStart"/>
            <w:r>
              <w:rPr>
                <w:rFonts w:ascii="GOST 2.304 type A" w:hAnsi="GOST 2.304 type A"/>
                <w:i/>
                <w:sz w:val="24"/>
                <w:szCs w:val="24"/>
              </w:rPr>
              <w:t>КН</w:t>
            </w:r>
            <w:r>
              <w:t xml:space="preserve"> </w:t>
            </w:r>
            <w:r>
              <w:rPr>
                <w:rFonts w:ascii="GOST 2.304 type A" w:hAnsi="GOST 2.304 type A"/>
                <w:i/>
                <w:sz w:val="24"/>
                <w:szCs w:val="24"/>
              </w:rPr>
              <w:t xml:space="preserve"> </w:t>
            </w:r>
            <w:r w:rsidRPr="000D301B">
              <w:rPr>
                <w:rFonts w:ascii="GOST 2.304 type A" w:hAnsi="GOST 2.304 type A"/>
                <w:i/>
                <w:sz w:val="24"/>
                <w:szCs w:val="24"/>
              </w:rPr>
              <w:t>48:20:0027442</w:t>
            </w:r>
            <w:proofErr w:type="gramEnd"/>
            <w:r w:rsidRPr="000D301B">
              <w:rPr>
                <w:rFonts w:ascii="GOST 2.304 type A" w:hAnsi="GOST 2.304 type A"/>
                <w:i/>
                <w:sz w:val="24"/>
                <w:szCs w:val="24"/>
              </w:rPr>
              <w:t>:1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01B" w:rsidRPr="003D5126" w:rsidRDefault="000D301B" w:rsidP="00B4733B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447,0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1B" w:rsidRPr="003D5126" w:rsidRDefault="000D301B" w:rsidP="00B4733B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>
              <w:rPr>
                <w:rFonts w:ascii="GOST 2.304 type A" w:hAnsi="GOST 2.304 type A"/>
                <w:i/>
                <w:sz w:val="24"/>
                <w:szCs w:val="24"/>
              </w:rPr>
              <w:t>-</w:t>
            </w:r>
          </w:p>
        </w:tc>
      </w:tr>
    </w:tbl>
    <w:p w:rsidR="005F0FC7" w:rsidRDefault="005F0FC7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3D5126">
        <w:rPr>
          <w:rFonts w:ascii="GOST 2.304 type A" w:hAnsi="GOST 2.304 type A"/>
          <w:b/>
          <w:bCs/>
          <w:i/>
          <w:iCs/>
        </w:rPr>
        <w:t>1.2.9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федерального значения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Проектные решения проекта планировки территории не предусматривают размещение объектов федерального значения, в связи с чем, зоны планируемого размещения указанных объектов отсутствуют.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3D5126">
        <w:rPr>
          <w:rFonts w:ascii="GOST 2.304 type A" w:hAnsi="GOST 2.304 type A"/>
          <w:b/>
          <w:bCs/>
          <w:i/>
          <w:iCs/>
        </w:rPr>
        <w:t>1.2.10</w:t>
      </w:r>
      <w:r w:rsidR="00966486">
        <w:rPr>
          <w:rFonts w:ascii="GOST 2.304 type A" w:hAnsi="GOST 2.304 type A"/>
          <w:b/>
          <w:bCs/>
          <w:i/>
          <w:iCs/>
        </w:rPr>
        <w:t xml:space="preserve"> </w:t>
      </w:r>
      <w:r w:rsidRPr="003D5126">
        <w:rPr>
          <w:rFonts w:ascii="GOST 2.304 type A" w:hAnsi="GOST 2.304 type A"/>
          <w:b/>
          <w:bCs/>
          <w:i/>
          <w:iCs/>
        </w:rPr>
        <w:t>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регионального значения</w:t>
      </w:r>
    </w:p>
    <w:p w:rsidR="003D5126" w:rsidRPr="003D5126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iCs/>
        </w:rPr>
      </w:pPr>
      <w:r w:rsidRPr="003D5126">
        <w:rPr>
          <w:rFonts w:ascii="GOST 2.304 type A" w:hAnsi="GOST 2.304 type A"/>
          <w:bCs/>
          <w:i/>
          <w:iCs/>
        </w:rPr>
        <w:t>Проектные решения проекта планировки территории не предусматривают размещение объектов регионального значения, в связи с чем, зоны планируемого размещения указанных объектов отсутствуют.</w:t>
      </w:r>
    </w:p>
    <w:p w:rsidR="003D5126" w:rsidRPr="00C05875" w:rsidRDefault="003D5126" w:rsidP="003D5126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iCs/>
        </w:rPr>
      </w:pPr>
      <w:r w:rsidRPr="00C05875">
        <w:rPr>
          <w:rFonts w:ascii="GOST 2.304 type A" w:hAnsi="GOST 2.304 type A"/>
          <w:b/>
          <w:bCs/>
          <w:i/>
          <w:iCs/>
        </w:rPr>
        <w:t>1.2.11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местного значения</w:t>
      </w:r>
    </w:p>
    <w:p w:rsidR="001C32EA" w:rsidRPr="00C05875" w:rsidRDefault="001C32EA" w:rsidP="00C05875">
      <w:pPr>
        <w:spacing w:after="0" w:line="360" w:lineRule="auto"/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</w:pPr>
      <w:r w:rsidRPr="00FE0C45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>Таблица №</w:t>
      </w:r>
      <w:r w:rsidR="00B032B7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>6</w:t>
      </w:r>
      <w:r w:rsidR="00C05875" w:rsidRPr="00FE0C45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 xml:space="preserve"> - </w:t>
      </w:r>
      <w:r w:rsidRPr="00FE0C45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>Основны</w:t>
      </w:r>
      <w:r w:rsidRPr="00C05875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>е технико-экономические показатели проекта планировки территории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2"/>
        <w:gridCol w:w="1704"/>
        <w:gridCol w:w="3034"/>
      </w:tblGrid>
      <w:tr w:rsidR="001C32EA" w:rsidRPr="001C32EA" w:rsidTr="00603239">
        <w:trPr>
          <w:cantSplit/>
          <w:trHeight w:val="9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п.п</w:t>
            </w:r>
            <w:proofErr w:type="spellEnd"/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34" w:type="dxa"/>
            <w:shd w:val="clear" w:color="auto" w:fill="auto"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Величина показателя</w:t>
            </w:r>
          </w:p>
        </w:tc>
      </w:tr>
      <w:tr w:rsidR="001C32EA" w:rsidRPr="001C32EA" w:rsidTr="00603239">
        <w:trPr>
          <w:cantSplit/>
          <w:trHeight w:val="315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Территория</w:t>
            </w:r>
          </w:p>
        </w:tc>
      </w:tr>
      <w:tr w:rsidR="001C32EA" w:rsidRPr="001C32EA" w:rsidTr="00603239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1C32EA" w:rsidRPr="001C32EA" w:rsidRDefault="001C32EA" w:rsidP="00FE0C45">
            <w:pPr>
              <w:spacing w:after="0" w:line="240" w:lineRule="auto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Территория в границах проектирования, в </w:t>
            </w:r>
            <w:proofErr w:type="spellStart"/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т.ч</w:t>
            </w:r>
            <w:proofErr w:type="spellEnd"/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1C32EA" w:rsidRPr="001C32EA" w:rsidRDefault="00FE0C45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2,14</w:t>
            </w:r>
          </w:p>
        </w:tc>
      </w:tr>
      <w:tr w:rsidR="00FE0C45" w:rsidRPr="001C32EA" w:rsidTr="00B4733B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FE0C45" w:rsidRPr="001C32EA" w:rsidRDefault="00FE0C45" w:rsidP="00FE0C45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shd w:val="clear" w:color="auto" w:fill="auto"/>
            <w:hideMark/>
          </w:tcPr>
          <w:p w:rsidR="00FE0C45" w:rsidRPr="00F026DD" w:rsidRDefault="00FE0C45" w:rsidP="00FE0C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OST 2.304 type A" w:eastAsia="GOST 2.304 type A" w:hAnsi="GOST 2.304 type A" w:cs="GOST 2.304 type A"/>
                <w:i/>
                <w:color w:val="000000" w:themeColor="text1"/>
                <w:sz w:val="24"/>
                <w:szCs w:val="24"/>
              </w:rPr>
            </w:pPr>
            <w:r w:rsidRPr="00F026DD">
              <w:rPr>
                <w:rFonts w:ascii="GOST 2.304 type A" w:eastAsia="GOST 2.304 type A" w:hAnsi="GOST 2.304 type A" w:cs="GOST 2.304 type A"/>
                <w:i/>
                <w:color w:val="000000" w:themeColor="text1"/>
                <w:sz w:val="24"/>
                <w:szCs w:val="24"/>
                <w:lang w:eastAsia="ru-RU"/>
              </w:rPr>
              <w:t xml:space="preserve">Зона застройки многоэтажными жилыми домами 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FE0C45" w:rsidRPr="005E0749" w:rsidRDefault="00FE0C45" w:rsidP="00FE0C45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5E0749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FE0C45" w:rsidRPr="005E0749" w:rsidRDefault="00FE0C45" w:rsidP="00FE0C45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0,65</w:t>
            </w:r>
          </w:p>
        </w:tc>
      </w:tr>
      <w:tr w:rsidR="00FE0C45" w:rsidRPr="001C32EA" w:rsidTr="00B4733B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FE0C45" w:rsidRPr="001C32EA" w:rsidRDefault="00FE0C45" w:rsidP="00FE0C45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shd w:val="clear" w:color="auto" w:fill="auto"/>
          </w:tcPr>
          <w:p w:rsidR="00FE0C45" w:rsidRPr="00F026DD" w:rsidRDefault="00FE0C45" w:rsidP="00FE0C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GOST 2.304 type A" w:eastAsia="GOST 2.304 type A" w:hAnsi="GOST 2.304 type A" w:cs="GOST 2.304 type A"/>
                <w:i/>
                <w:color w:val="000000" w:themeColor="text1"/>
                <w:sz w:val="24"/>
                <w:szCs w:val="24"/>
              </w:rPr>
            </w:pPr>
            <w:r w:rsidRPr="00F026DD">
              <w:rPr>
                <w:rFonts w:ascii="GOST 2.304 type A" w:eastAsia="GOST 2.304 type A" w:hAnsi="GOST 2.304 type A" w:cs="GOST 2.304 type A"/>
                <w:i/>
                <w:color w:val="000000" w:themeColor="text1"/>
                <w:sz w:val="24"/>
                <w:szCs w:val="24"/>
                <w:lang w:eastAsia="ru-RU"/>
              </w:rPr>
              <w:t xml:space="preserve">Зона застройки индивидуальными жилыми домами 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FE0C45" w:rsidRPr="005E0749" w:rsidRDefault="00FE0C45" w:rsidP="00FE0C45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FE0C45" w:rsidRPr="005E0749" w:rsidRDefault="00FE0C45" w:rsidP="00FE0C45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0,09</w:t>
            </w:r>
          </w:p>
        </w:tc>
      </w:tr>
      <w:tr w:rsidR="001C32EA" w:rsidRPr="001C32EA" w:rsidTr="00603239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1C32EA" w:rsidRPr="005E0749" w:rsidRDefault="001C32EA" w:rsidP="00FE0C45">
            <w:pPr>
              <w:spacing w:after="0" w:line="240" w:lineRule="auto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5E0749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Зона делового, общественного и коммерческого назначения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1C32EA" w:rsidRPr="005E0749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5E0749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1C32EA" w:rsidRPr="005E0749" w:rsidRDefault="00FE0C45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0,11</w:t>
            </w:r>
          </w:p>
        </w:tc>
      </w:tr>
      <w:tr w:rsidR="001C32EA" w:rsidRPr="001C32EA" w:rsidTr="00603239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C32EA" w:rsidRPr="001C32EA" w:rsidRDefault="001C32EA" w:rsidP="00FE0C45">
            <w:pPr>
              <w:spacing w:after="0" w:line="240" w:lineRule="auto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Зона </w:t>
            </w:r>
            <w:r w:rsidR="00FE0C45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транспортной </w:t>
            </w: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инфраструктуры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1C32EA" w:rsidRPr="001C32EA" w:rsidRDefault="001C32EA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1C32EA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1C32EA" w:rsidRPr="001C32EA" w:rsidRDefault="00FE0C45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1,29</w:t>
            </w:r>
          </w:p>
        </w:tc>
      </w:tr>
      <w:tr w:rsidR="00F87C4C" w:rsidRPr="001C32EA" w:rsidTr="00603239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F87C4C" w:rsidRPr="001C32EA" w:rsidRDefault="00F87C4C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F87C4C" w:rsidRPr="00F87C4C" w:rsidRDefault="00F87C4C" w:rsidP="00F87C4C">
            <w:pPr>
              <w:spacing w:after="0" w:line="240" w:lineRule="auto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 w:rsidRPr="00F87C4C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Максимальный</w:t>
            </w: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87C4C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процент застройки</w:t>
            </w: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87C4C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в границах</w:t>
            </w:r>
          </w:p>
          <w:p w:rsidR="00F87C4C" w:rsidRPr="001C32EA" w:rsidRDefault="00F87C4C" w:rsidP="00F87C4C">
            <w:pPr>
              <w:spacing w:after="0" w:line="240" w:lineRule="auto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з</w:t>
            </w:r>
            <w:r w:rsidRPr="00F87C4C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емельного</w:t>
            </w: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87C4C"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участка </w:t>
            </w: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 xml:space="preserve">согласно ПЗиЗ города Липецка 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F87C4C" w:rsidRPr="001C32EA" w:rsidRDefault="00F87C4C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F87C4C" w:rsidRDefault="00F87C4C" w:rsidP="001C32EA">
            <w:pPr>
              <w:spacing w:after="0" w:line="240" w:lineRule="auto"/>
              <w:jc w:val="center"/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="Times New Roman" w:hAnsi="GOST 2.304 type A" w:cs="Times New Roman"/>
                <w:i/>
                <w:sz w:val="24"/>
                <w:szCs w:val="24"/>
                <w:lang w:eastAsia="ru-RU"/>
              </w:rPr>
              <w:t>50</w:t>
            </w:r>
          </w:p>
        </w:tc>
      </w:tr>
    </w:tbl>
    <w:p w:rsidR="00F90625" w:rsidRDefault="00F90625" w:rsidP="00A752D7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</w:p>
    <w:p w:rsidR="005F0FC7" w:rsidRDefault="005F0FC7" w:rsidP="00A752D7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</w:p>
    <w:p w:rsidR="0095513A" w:rsidRDefault="0095513A" w:rsidP="00A752D7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</w:p>
    <w:p w:rsidR="00F865BC" w:rsidRDefault="00F865BC" w:rsidP="00A752D7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  <w:r>
        <w:rPr>
          <w:rFonts w:ascii="GOST 2.304 type A" w:hAnsi="GOST 2.304 type A"/>
          <w:b/>
          <w:bCs/>
          <w:i/>
        </w:rPr>
        <w:t>1.</w:t>
      </w:r>
      <w:r w:rsidR="00A752D7">
        <w:rPr>
          <w:rFonts w:ascii="GOST 2.304 type A" w:hAnsi="GOST 2.304 type A"/>
          <w:b/>
          <w:bCs/>
          <w:i/>
        </w:rPr>
        <w:t>5</w:t>
      </w:r>
      <w:r>
        <w:rPr>
          <w:rFonts w:ascii="GOST 2.304 type A" w:hAnsi="GOST 2.304 type A"/>
          <w:b/>
          <w:bCs/>
          <w:i/>
        </w:rPr>
        <w:t xml:space="preserve"> </w:t>
      </w:r>
      <w:r w:rsidRPr="00F865BC">
        <w:rPr>
          <w:rFonts w:ascii="GOST 2.304 type A" w:hAnsi="GOST 2.304 type A"/>
          <w:b/>
          <w:bCs/>
          <w:i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</w:p>
    <w:p w:rsidR="00F865BC" w:rsidRPr="00F865BC" w:rsidRDefault="00374B4D" w:rsidP="00F43EEF">
      <w:pPr>
        <w:spacing w:after="0" w:line="360" w:lineRule="auto"/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</w:pPr>
      <w:r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 xml:space="preserve">Таблица </w:t>
      </w:r>
      <w:r w:rsidR="008B25A9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 xml:space="preserve">№ </w:t>
      </w:r>
      <w:r w:rsidR="00B032B7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>7</w:t>
      </w:r>
      <w:r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 xml:space="preserve"> - </w:t>
      </w:r>
      <w:r w:rsidR="00F865BC" w:rsidRPr="00F865BC">
        <w:rPr>
          <w:rFonts w:ascii="GOST 2.304 type A" w:eastAsia="Times New Roman" w:hAnsi="GOST 2.304 type A" w:cs="Times New Roman"/>
          <w:i/>
          <w:sz w:val="24"/>
          <w:szCs w:val="24"/>
          <w:lang w:eastAsia="ru-RU"/>
        </w:rPr>
        <w:t>Этапы проектирования, строительства, реконструкции объектов капитального строительства</w:t>
      </w:r>
    </w:p>
    <w:tbl>
      <w:tblPr>
        <w:tblStyle w:val="20"/>
        <w:tblW w:w="0" w:type="auto"/>
        <w:jc w:val="center"/>
        <w:tblLook w:val="04A0" w:firstRow="1" w:lastRow="0" w:firstColumn="1" w:lastColumn="0" w:noHBand="0" w:noVBand="1"/>
      </w:tblPr>
      <w:tblGrid>
        <w:gridCol w:w="3151"/>
        <w:gridCol w:w="6193"/>
      </w:tblGrid>
      <w:tr w:rsidR="00F865BC" w:rsidRPr="00F865BC" w:rsidTr="00603239">
        <w:trPr>
          <w:cantSplit/>
          <w:jc w:val="center"/>
        </w:trPr>
        <w:tc>
          <w:tcPr>
            <w:tcW w:w="3189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Этапы проектирования, строительства, реконструкции ОКС</w:t>
            </w:r>
          </w:p>
        </w:tc>
        <w:tc>
          <w:tcPr>
            <w:tcW w:w="6306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Описание развития территории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9495" w:type="dxa"/>
            <w:gridSpan w:val="2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1-я очередь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3189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1 этап</w:t>
            </w:r>
          </w:p>
        </w:tc>
        <w:tc>
          <w:tcPr>
            <w:tcW w:w="6306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Проведение кадастровых работ (формирование земельных участков с постановкой на государственный кадастровый учет)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3189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2 этап</w:t>
            </w:r>
          </w:p>
        </w:tc>
        <w:tc>
          <w:tcPr>
            <w:tcW w:w="6306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Предоставление вновь сформированных земельных участков под предполагаемую проектом застройку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3189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3 этап</w:t>
            </w:r>
          </w:p>
        </w:tc>
        <w:tc>
          <w:tcPr>
            <w:tcW w:w="6306" w:type="dxa"/>
            <w:vAlign w:val="center"/>
          </w:tcPr>
          <w:p w:rsidR="00F865BC" w:rsidRPr="00F865BC" w:rsidRDefault="00F865BC" w:rsidP="00FE0C45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Разработка проектной документации по строительству зданий и сооружений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9495" w:type="dxa"/>
            <w:gridSpan w:val="2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2-я очередь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3189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1 этап</w:t>
            </w:r>
          </w:p>
        </w:tc>
        <w:tc>
          <w:tcPr>
            <w:tcW w:w="6306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Строительство планируемых объектов капитального строительства и их подключение к системе инженерных коммуникаций</w:t>
            </w:r>
          </w:p>
        </w:tc>
      </w:tr>
      <w:tr w:rsidR="00F865BC" w:rsidRPr="00F865BC" w:rsidTr="00603239">
        <w:trPr>
          <w:cantSplit/>
          <w:jc w:val="center"/>
        </w:trPr>
        <w:tc>
          <w:tcPr>
            <w:tcW w:w="3189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2 этап</w:t>
            </w:r>
          </w:p>
        </w:tc>
        <w:tc>
          <w:tcPr>
            <w:tcW w:w="6306" w:type="dxa"/>
            <w:vAlign w:val="center"/>
          </w:tcPr>
          <w:p w:rsidR="00F865BC" w:rsidRPr="00F865BC" w:rsidRDefault="00F865BC" w:rsidP="00F865BC">
            <w:pPr>
              <w:tabs>
                <w:tab w:val="num" w:pos="0"/>
              </w:tabs>
              <w:contextualSpacing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F865BC">
              <w:rPr>
                <w:rFonts w:ascii="GOST 2.304 type A" w:hAnsi="GOST 2.304 type A"/>
                <w:i/>
                <w:sz w:val="24"/>
                <w:szCs w:val="24"/>
              </w:rPr>
              <w:t>Ввод объектов капитального строительства и инженерных коммуникаций в эксплуатацию</w:t>
            </w:r>
          </w:p>
        </w:tc>
      </w:tr>
    </w:tbl>
    <w:p w:rsidR="00FF7C41" w:rsidRDefault="00FF7C41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FF7C41" w:rsidRDefault="00FF7C41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11325E" w:rsidRDefault="0011325E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5F0FC7" w:rsidRDefault="005F0FC7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</w:p>
    <w:p w:rsidR="00F1180F" w:rsidRPr="007A10D2" w:rsidRDefault="00F1180F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  <w:r w:rsidRPr="007A10D2">
        <w:rPr>
          <w:rFonts w:ascii="GOST 2.304 type A" w:hAnsi="GOST 2.304 type A"/>
          <w:b/>
          <w:bCs/>
          <w:i/>
          <w:sz w:val="26"/>
          <w:szCs w:val="26"/>
        </w:rPr>
        <w:t>ПРОЕКТ МЕЖЕВАНИЯ ТЕРРИТОРИИ</w:t>
      </w:r>
    </w:p>
    <w:p w:rsidR="00F1180F" w:rsidRPr="007A10D2" w:rsidRDefault="006C73E2" w:rsidP="00F1180F">
      <w:pPr>
        <w:pStyle w:val="TableParagraph"/>
        <w:kinsoku w:val="0"/>
        <w:overflowPunct w:val="0"/>
        <w:spacing w:line="360" w:lineRule="auto"/>
        <w:ind w:firstLine="709"/>
        <w:jc w:val="center"/>
        <w:rPr>
          <w:rFonts w:ascii="GOST 2.304 type A" w:hAnsi="GOST 2.304 type A"/>
          <w:b/>
          <w:bCs/>
          <w:i/>
          <w:sz w:val="26"/>
          <w:szCs w:val="26"/>
        </w:rPr>
      </w:pPr>
      <w:r w:rsidRPr="007A10D2">
        <w:rPr>
          <w:rFonts w:ascii="GOST 2.304 type A" w:hAnsi="GOST 2.304 type A"/>
          <w:b/>
          <w:bCs/>
          <w:i/>
          <w:sz w:val="26"/>
          <w:szCs w:val="26"/>
        </w:rPr>
        <w:t>2</w:t>
      </w:r>
      <w:r w:rsidR="00F1180F" w:rsidRPr="007A10D2">
        <w:rPr>
          <w:rFonts w:ascii="GOST 2.304 type A" w:hAnsi="GOST 2.304 type A"/>
          <w:b/>
          <w:bCs/>
          <w:i/>
          <w:sz w:val="26"/>
          <w:szCs w:val="26"/>
        </w:rPr>
        <w:t>. Основная часть (утверждаемая)</w:t>
      </w:r>
    </w:p>
    <w:p w:rsidR="006C73E2" w:rsidRPr="007A10D2" w:rsidRDefault="006C73E2" w:rsidP="00120F0F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  <w:r w:rsidRPr="007A10D2">
        <w:rPr>
          <w:rFonts w:ascii="GOST 2.304 type A" w:hAnsi="GOST 2.304 type A"/>
          <w:b/>
          <w:bCs/>
          <w:i/>
        </w:rPr>
        <w:t>2.1.</w:t>
      </w:r>
      <w:r w:rsidR="00B6015E" w:rsidRPr="007A10D2">
        <w:rPr>
          <w:rFonts w:ascii="GOST 2.304 type A" w:hAnsi="GOST 2.304 type A"/>
          <w:b/>
          <w:bCs/>
          <w:i/>
        </w:rPr>
        <w:t xml:space="preserve"> </w:t>
      </w:r>
      <w:r w:rsidRPr="007A10D2">
        <w:rPr>
          <w:rFonts w:ascii="GOST 2.304 type A" w:hAnsi="GOST 2.304 type A"/>
          <w:b/>
          <w:bCs/>
          <w:i/>
        </w:rPr>
        <w:t>Введение</w:t>
      </w:r>
    </w:p>
    <w:p w:rsidR="007134AF" w:rsidRPr="003241C9" w:rsidRDefault="007134AF" w:rsidP="00120F0F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3241C9">
        <w:rPr>
          <w:rFonts w:ascii="GOST 2.304 type A" w:hAnsi="GOST 2.304 type A"/>
          <w:bCs/>
          <w:i/>
        </w:rPr>
        <w:t xml:space="preserve">В соответствии со статьей 43 Градостроительного кодекса РФ разработка проекта межевания территории осуществляется применительно к </w:t>
      </w:r>
      <w:r w:rsidRPr="003241C9">
        <w:rPr>
          <w:rFonts w:ascii="GOST 2.304 type A" w:hAnsi="GOST 2.304 type A"/>
          <w:i/>
          <w:shd w:val="clear" w:color="auto" w:fill="FFFFFF"/>
        </w:rPr>
        <w:t>территории, расположенной в границах одного или нескольких элементов планировочной структуры</w:t>
      </w:r>
      <w:r w:rsidRPr="003241C9">
        <w:rPr>
          <w:rFonts w:ascii="GOST 2.304 type A" w:hAnsi="GOST 2.304 type A"/>
          <w:bCs/>
          <w:i/>
        </w:rPr>
        <w:t>,</w:t>
      </w:r>
      <w:r w:rsidR="000A0292" w:rsidRPr="003241C9">
        <w:rPr>
          <w:rFonts w:ascii="GOST 2.304 type A" w:hAnsi="GOST 2.304 type A"/>
          <w:bCs/>
          <w:i/>
        </w:rPr>
        <w:t xml:space="preserve"> </w:t>
      </w:r>
      <w:r w:rsidRPr="003241C9">
        <w:rPr>
          <w:rFonts w:ascii="GOST 2.304 type A" w:hAnsi="GOST 2.304 type A"/>
          <w:bCs/>
          <w:i/>
        </w:rPr>
        <w:t>установленные проектом планировки территорий.</w:t>
      </w:r>
    </w:p>
    <w:p w:rsidR="000A117F" w:rsidRPr="003241C9" w:rsidRDefault="000A117F" w:rsidP="00120F0F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3241C9">
        <w:rPr>
          <w:rFonts w:ascii="GOST 2.304 type A" w:hAnsi="GOST 2.304 type A"/>
          <w:bCs/>
          <w:i/>
        </w:rPr>
        <w:t xml:space="preserve">Подготовка проекта межевания территории </w:t>
      </w:r>
      <w:proofErr w:type="gramStart"/>
      <w:r w:rsidRPr="003241C9">
        <w:rPr>
          <w:rFonts w:ascii="GOST 2.304 type A" w:hAnsi="GOST 2.304 type A"/>
          <w:bCs/>
          <w:i/>
        </w:rPr>
        <w:t>осуществляется</w:t>
      </w:r>
      <w:proofErr w:type="gramEnd"/>
      <w:r w:rsidRPr="003241C9">
        <w:rPr>
          <w:rFonts w:ascii="GOST 2.304 type A" w:hAnsi="GOST 2.304 type A"/>
          <w:bCs/>
          <w:i/>
        </w:rPr>
        <w:t xml:space="preserve"> для:</w:t>
      </w:r>
    </w:p>
    <w:p w:rsidR="000A117F" w:rsidRPr="003241C9" w:rsidRDefault="000A117F" w:rsidP="00120F0F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3241C9">
        <w:rPr>
          <w:rFonts w:ascii="GOST 2.304 type A" w:hAnsi="GOST 2.304 type A"/>
          <w:bCs/>
          <w:i/>
        </w:rPr>
        <w:t>1) определения местоположения границ</w:t>
      </w:r>
      <w:r w:rsidR="00966486">
        <w:rPr>
          <w:rFonts w:ascii="GOST 2.304 type A" w:hAnsi="GOST 2.304 type A"/>
          <w:bCs/>
          <w:i/>
        </w:rPr>
        <w:t>,</w:t>
      </w:r>
      <w:r w:rsidRPr="003241C9">
        <w:rPr>
          <w:rFonts w:ascii="GOST 2.304 type A" w:hAnsi="GOST 2.304 type A"/>
          <w:bCs/>
          <w:i/>
        </w:rPr>
        <w:t xml:space="preserve"> образуемых и изменяемых земельных участков;</w:t>
      </w:r>
    </w:p>
    <w:p w:rsidR="000A117F" w:rsidRPr="007A10D2" w:rsidRDefault="000A117F" w:rsidP="00120F0F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3241C9">
        <w:rPr>
          <w:rFonts w:ascii="GOST 2.304 type A" w:hAnsi="GOST 2.304 type A"/>
          <w:bCs/>
          <w:i/>
        </w:rPr>
        <w:t>2) установления, изменения, отмены красных линий для застроенных территорий, в границах которых не планируется размещение новых объектов капи</w:t>
      </w:r>
      <w:r w:rsidRPr="007A10D2">
        <w:rPr>
          <w:rFonts w:ascii="GOST 2.304 type A" w:hAnsi="GOST 2.304 type A"/>
          <w:bCs/>
          <w:i/>
        </w:rPr>
        <w:t>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FE0C45" w:rsidRDefault="00B6015E" w:rsidP="0099655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FE0C45">
        <w:rPr>
          <w:rFonts w:ascii="GOST 2.304 type A" w:hAnsi="GOST 2.304 type A"/>
          <w:bCs/>
          <w:i/>
        </w:rPr>
        <w:t>П</w:t>
      </w:r>
      <w:r w:rsidR="007134AF" w:rsidRPr="00FE0C45">
        <w:rPr>
          <w:rFonts w:ascii="GOST 2.304 type A" w:hAnsi="GOST 2.304 type A"/>
          <w:bCs/>
          <w:i/>
        </w:rPr>
        <w:t>роект</w:t>
      </w:r>
      <w:r w:rsidRPr="00FE0C45">
        <w:rPr>
          <w:rFonts w:ascii="GOST 2.304 type A" w:hAnsi="GOST 2.304 type A"/>
          <w:bCs/>
          <w:i/>
        </w:rPr>
        <w:t xml:space="preserve"> </w:t>
      </w:r>
      <w:r w:rsidR="007134AF" w:rsidRPr="00FE0C45">
        <w:rPr>
          <w:rFonts w:ascii="GOST 2.304 type A" w:hAnsi="GOST 2.304 type A"/>
          <w:bCs/>
          <w:i/>
        </w:rPr>
        <w:t xml:space="preserve">межевания территории </w:t>
      </w:r>
      <w:r w:rsidRPr="00FE0C45">
        <w:rPr>
          <w:rFonts w:ascii="GOST 2.304 type A" w:hAnsi="GOST 2.304 type A"/>
          <w:bCs/>
          <w:i/>
        </w:rPr>
        <w:t xml:space="preserve">выполняется с целью </w:t>
      </w:r>
      <w:r w:rsidR="00996554" w:rsidRPr="00FE0C45">
        <w:rPr>
          <w:rFonts w:ascii="GOST 2.304 type A" w:hAnsi="GOST 2.304 type A"/>
          <w:bCs/>
          <w:i/>
        </w:rPr>
        <w:t>определения местоположения границ образуем</w:t>
      </w:r>
      <w:r w:rsidR="00FE0C45">
        <w:rPr>
          <w:rFonts w:ascii="GOST 2.304 type A" w:hAnsi="GOST 2.304 type A"/>
          <w:bCs/>
          <w:i/>
        </w:rPr>
        <w:t>ого</w:t>
      </w:r>
      <w:r w:rsidR="003241C9" w:rsidRPr="00FE0C45">
        <w:rPr>
          <w:rFonts w:ascii="GOST 2.304 type A" w:hAnsi="GOST 2.304 type A"/>
          <w:bCs/>
          <w:i/>
        </w:rPr>
        <w:t xml:space="preserve"> земельн</w:t>
      </w:r>
      <w:r w:rsidR="00FE0C45">
        <w:rPr>
          <w:rFonts w:ascii="GOST 2.304 type A" w:hAnsi="GOST 2.304 type A"/>
          <w:bCs/>
          <w:i/>
        </w:rPr>
        <w:t>ого</w:t>
      </w:r>
      <w:r w:rsidR="003241C9" w:rsidRPr="00FE0C45">
        <w:rPr>
          <w:rFonts w:ascii="GOST 2.304 type A" w:hAnsi="GOST 2.304 type A"/>
          <w:bCs/>
          <w:i/>
        </w:rPr>
        <w:t xml:space="preserve"> участк</w:t>
      </w:r>
      <w:r w:rsidR="00FE0C45">
        <w:rPr>
          <w:rFonts w:ascii="GOST 2.304 type A" w:hAnsi="GOST 2.304 type A"/>
          <w:bCs/>
          <w:i/>
        </w:rPr>
        <w:t>а</w:t>
      </w:r>
      <w:r w:rsidR="003241C9" w:rsidRPr="00FE0C45">
        <w:rPr>
          <w:rFonts w:ascii="GOST 2.304 type A" w:hAnsi="GOST 2.304 type A"/>
          <w:bCs/>
          <w:i/>
        </w:rPr>
        <w:t xml:space="preserve"> под размещение объект</w:t>
      </w:r>
      <w:r w:rsidR="00FE0C45" w:rsidRPr="00FE0C45">
        <w:rPr>
          <w:rFonts w:ascii="GOST 2.304 type A" w:hAnsi="GOST 2.304 type A"/>
          <w:bCs/>
          <w:i/>
        </w:rPr>
        <w:t xml:space="preserve">а капитального строительства пожарное депо </w:t>
      </w:r>
      <w:r w:rsidR="00FE0C45">
        <w:rPr>
          <w:rFonts w:ascii="GOST 2.304 type A" w:hAnsi="GOST 2.304 type A"/>
          <w:bCs/>
          <w:i/>
        </w:rPr>
        <w:t xml:space="preserve">на 4 </w:t>
      </w:r>
      <w:proofErr w:type="spellStart"/>
      <w:r w:rsidR="00FE0C45" w:rsidRPr="00FE0C45">
        <w:rPr>
          <w:rFonts w:ascii="GOST 2.304 type A" w:hAnsi="GOST 2.304 type A"/>
          <w:bCs/>
          <w:i/>
        </w:rPr>
        <w:t>машиновыезда</w:t>
      </w:r>
      <w:proofErr w:type="spellEnd"/>
      <w:r w:rsidR="00FE0C45">
        <w:rPr>
          <w:rFonts w:ascii="GOST 2.304 type A" w:hAnsi="GOST 2.304 type A"/>
          <w:bCs/>
          <w:i/>
        </w:rPr>
        <w:t xml:space="preserve">. </w:t>
      </w:r>
    </w:p>
    <w:p w:rsidR="003241C9" w:rsidRPr="00F74146" w:rsidRDefault="00EC0708" w:rsidP="0099655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7A10D2">
        <w:rPr>
          <w:rFonts w:ascii="GOST 2.304 type A" w:hAnsi="GOST 2.304 type A"/>
          <w:bCs/>
          <w:i/>
        </w:rPr>
        <w:t>Местоположение образуем</w:t>
      </w:r>
      <w:r w:rsidR="00FE0C45">
        <w:rPr>
          <w:rFonts w:ascii="GOST 2.304 type A" w:hAnsi="GOST 2.304 type A"/>
          <w:bCs/>
          <w:i/>
        </w:rPr>
        <w:t xml:space="preserve">ого </w:t>
      </w:r>
      <w:r w:rsidRPr="007A10D2">
        <w:rPr>
          <w:rFonts w:ascii="GOST 2.304 type A" w:hAnsi="GOST 2.304 type A"/>
          <w:bCs/>
          <w:i/>
        </w:rPr>
        <w:t>земельн</w:t>
      </w:r>
      <w:r w:rsidR="00FE0C45">
        <w:rPr>
          <w:rFonts w:ascii="GOST 2.304 type A" w:hAnsi="GOST 2.304 type A"/>
          <w:bCs/>
          <w:i/>
        </w:rPr>
        <w:t>ого</w:t>
      </w:r>
      <w:r w:rsidRPr="007A10D2">
        <w:rPr>
          <w:rFonts w:ascii="GOST 2.304 type A" w:hAnsi="GOST 2.304 type A"/>
          <w:bCs/>
          <w:i/>
        </w:rPr>
        <w:t xml:space="preserve"> участк</w:t>
      </w:r>
      <w:r w:rsidR="00FE0C45">
        <w:rPr>
          <w:rFonts w:ascii="GOST 2.304 type A" w:hAnsi="GOST 2.304 type A"/>
          <w:bCs/>
          <w:i/>
        </w:rPr>
        <w:t>а</w:t>
      </w:r>
      <w:r w:rsidRPr="007A10D2">
        <w:rPr>
          <w:rFonts w:ascii="GOST 2.304 type A" w:hAnsi="GOST 2.304 type A"/>
          <w:bCs/>
          <w:i/>
        </w:rPr>
        <w:t xml:space="preserve"> определено в соответствии со ст. 11.3 Земельного кодекса РФ с учетом красных линий, </w:t>
      </w:r>
      <w:r w:rsidR="00996554">
        <w:rPr>
          <w:rFonts w:ascii="GOST 2.304 type A" w:hAnsi="GOST 2.304 type A"/>
          <w:bCs/>
          <w:i/>
        </w:rPr>
        <w:t>г</w:t>
      </w:r>
      <w:r w:rsidRPr="007A10D2">
        <w:rPr>
          <w:rFonts w:ascii="GOST 2.304 type A" w:hAnsi="GOST 2.304 type A"/>
          <w:bCs/>
          <w:i/>
        </w:rPr>
        <w:t>раниц смежных земельных участков</w:t>
      </w:r>
      <w:r w:rsidR="003749D6" w:rsidRPr="007A10D2">
        <w:rPr>
          <w:rFonts w:ascii="GOST 2.304 type A" w:hAnsi="GOST 2.304 type A"/>
          <w:bCs/>
          <w:i/>
        </w:rPr>
        <w:t>, а также преде</w:t>
      </w:r>
      <w:r w:rsidR="003749D6" w:rsidRPr="00F74146">
        <w:rPr>
          <w:rFonts w:ascii="GOST 2.304 type A" w:hAnsi="GOST 2.304 type A"/>
          <w:bCs/>
          <w:i/>
        </w:rPr>
        <w:t xml:space="preserve">льных (минимальных и (или) максимальных) размеров земельных участков, предусмотренных ПЗЗ </w:t>
      </w:r>
      <w:r w:rsidR="00F74146" w:rsidRPr="00F74146">
        <w:rPr>
          <w:rFonts w:ascii="GOST 2.304 type A" w:hAnsi="GOST 2.304 type A"/>
          <w:bCs/>
          <w:i/>
        </w:rPr>
        <w:t>городского округа город Липецк</w:t>
      </w:r>
      <w:r w:rsidR="003241C9" w:rsidRPr="00F74146">
        <w:rPr>
          <w:rFonts w:ascii="GOST 2.304 type A" w:hAnsi="GOST 2.304 type A"/>
          <w:bCs/>
          <w:i/>
        </w:rPr>
        <w:t xml:space="preserve">, утвержденные </w:t>
      </w:r>
      <w:r w:rsidR="00F74146" w:rsidRPr="00F74146">
        <w:rPr>
          <w:rFonts w:ascii="GOST 2.304 type A" w:hAnsi="GOST 2.304 type A"/>
          <w:bCs/>
          <w:i/>
        </w:rPr>
        <w:t>Постановлением администрации Липецкой области от 11.02.2021 № 47.</w:t>
      </w:r>
    </w:p>
    <w:p w:rsidR="00A743E3" w:rsidRPr="007A10D2" w:rsidRDefault="00A743E3" w:rsidP="0099655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7A10D2">
        <w:rPr>
          <w:rFonts w:ascii="GOST 2.304 type A" w:hAnsi="GOST 2.304 type A"/>
          <w:i/>
        </w:rPr>
        <w:t>При разработке проекта межевания использовались:</w:t>
      </w:r>
    </w:p>
    <w:p w:rsidR="00A743E3" w:rsidRPr="007A10D2" w:rsidRDefault="00A743E3" w:rsidP="00120F0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</w:pPr>
      <w:r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-</w:t>
      </w:r>
      <w:r w:rsidRPr="007A10D2">
        <w:rPr>
          <w:rFonts w:ascii="GOST 2.304 type A" w:hAnsi="GOST 2.304 type A"/>
          <w:i/>
        </w:rPr>
        <w:t xml:space="preserve"> </w:t>
      </w:r>
      <w:r w:rsidR="00FC57B6"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Д</w:t>
      </w:r>
      <w:r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анные государственного кадастра недвижимости: кадастровый план территории (КПТ).</w:t>
      </w:r>
    </w:p>
    <w:p w:rsidR="00B6015E" w:rsidRDefault="00A743E3" w:rsidP="00B6015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</w:pPr>
      <w:r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Проект разработан в масштабе 1:</w:t>
      </w:r>
      <w:r w:rsidR="00B6015E"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1</w:t>
      </w:r>
      <w:r w:rsidRPr="007A10D2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 xml:space="preserve">000 в системе координат </w:t>
      </w:r>
      <w:r w:rsidR="00996554" w:rsidRPr="00996554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МСК-</w:t>
      </w:r>
      <w:r w:rsidR="003241C9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4</w:t>
      </w:r>
      <w:r w:rsidR="00FE0C45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8</w:t>
      </w:r>
      <w:r w:rsidR="00996554">
        <w:rPr>
          <w:rFonts w:ascii="GOST 2.304 type A" w:eastAsiaTheme="minorEastAsia" w:hAnsi="GOST 2.304 type A" w:cs="Times New Roman"/>
          <w:i/>
          <w:sz w:val="24"/>
          <w:szCs w:val="24"/>
          <w:lang w:eastAsia="ru-RU"/>
        </w:rPr>
        <w:t>.</w:t>
      </w:r>
    </w:p>
    <w:p w:rsidR="00966486" w:rsidRPr="007A10D2" w:rsidRDefault="00966486" w:rsidP="00B6015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hAnsi="GOST 2.304 type A"/>
          <w:bCs/>
          <w:i/>
        </w:rPr>
      </w:pPr>
    </w:p>
    <w:p w:rsidR="00FC57B6" w:rsidRPr="007A10D2" w:rsidRDefault="00FC57B6" w:rsidP="00120F0F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  <w:r w:rsidRPr="0067299C">
        <w:rPr>
          <w:rFonts w:ascii="GOST 2.304 type A" w:hAnsi="GOST 2.304 type A"/>
          <w:b/>
          <w:bCs/>
          <w:i/>
        </w:rPr>
        <w:t>2.</w:t>
      </w:r>
      <w:r w:rsidR="00297F2B">
        <w:rPr>
          <w:rFonts w:ascii="GOST 2.304 type A" w:hAnsi="GOST 2.304 type A"/>
          <w:b/>
          <w:bCs/>
          <w:i/>
        </w:rPr>
        <w:t>2</w:t>
      </w:r>
      <w:r w:rsidRPr="0067299C">
        <w:rPr>
          <w:rFonts w:ascii="GOST 2.304 type A" w:hAnsi="GOST 2.304 type A"/>
          <w:b/>
          <w:bCs/>
          <w:i/>
        </w:rPr>
        <w:t>. Перечень и сведения о площади образуемых земельных участков, в том числе возможные способы их образования</w:t>
      </w:r>
      <w:r w:rsidR="00C43542" w:rsidRPr="0067299C">
        <w:rPr>
          <w:rFonts w:ascii="GOST 2.304 type A" w:hAnsi="GOST 2.304 type A"/>
          <w:b/>
          <w:bCs/>
          <w:i/>
        </w:rPr>
        <w:t>.</w:t>
      </w:r>
      <w:r w:rsidR="00C43542" w:rsidRPr="0067299C">
        <w:rPr>
          <w:rFonts w:ascii="GOST 2.304 type A" w:hAnsi="GOST 2.304 type A"/>
          <w:i/>
        </w:rPr>
        <w:t xml:space="preserve"> </w:t>
      </w:r>
      <w:r w:rsidR="00C43542" w:rsidRPr="0067299C">
        <w:rPr>
          <w:rFonts w:ascii="GOST 2.304 type A" w:hAnsi="GOST 2.304 type A"/>
          <w:b/>
          <w:bCs/>
          <w:i/>
        </w:rPr>
        <w:t>Виды разрешенного использования образуемых земельных участков в соответствии с проектом планировки территории</w:t>
      </w:r>
    </w:p>
    <w:p w:rsidR="00FE4894" w:rsidRPr="006750E4" w:rsidRDefault="004212E5" w:rsidP="00F15C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hAnsi="GOST 2.304 type A"/>
          <w:i/>
        </w:rPr>
      </w:pPr>
      <w:r w:rsidRPr="006750E4">
        <w:rPr>
          <w:rFonts w:ascii="GOST 2.304 type A" w:hAnsi="GOST 2.304 type A" w:cs="Times New Roman"/>
          <w:i/>
          <w:sz w:val="24"/>
          <w:szCs w:val="24"/>
        </w:rPr>
        <w:t>В результате выполнения проекта межевания территории:</w:t>
      </w:r>
      <w:r w:rsidR="00FE4894" w:rsidRPr="006750E4">
        <w:rPr>
          <w:rFonts w:ascii="GOST 2.304 type A" w:hAnsi="GOST 2.304 type A"/>
          <w:i/>
        </w:rPr>
        <w:t xml:space="preserve"> </w:t>
      </w:r>
    </w:p>
    <w:p w:rsidR="00FE4894" w:rsidRPr="006750E4" w:rsidRDefault="00FE4894" w:rsidP="00120F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hAnsi="GOST 2.304 type A" w:cs="Times New Roman"/>
          <w:i/>
          <w:sz w:val="24"/>
          <w:szCs w:val="24"/>
        </w:rPr>
      </w:pPr>
      <w:r w:rsidRPr="006750E4">
        <w:rPr>
          <w:rFonts w:ascii="GOST 2.304 type A" w:hAnsi="GOST 2.304 type A" w:cs="Times New Roman"/>
          <w:i/>
          <w:sz w:val="24"/>
          <w:szCs w:val="24"/>
        </w:rPr>
        <w:t>образовано земельных участков (ЗУ):</w:t>
      </w:r>
    </w:p>
    <w:p w:rsidR="006750E4" w:rsidRPr="00B4733B" w:rsidRDefault="00FE4894" w:rsidP="002A45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hAnsi="GOST 2.304 type A" w:cs="Times New Roman"/>
          <w:i/>
          <w:color w:val="000000" w:themeColor="text1"/>
          <w:sz w:val="24"/>
          <w:szCs w:val="24"/>
        </w:rPr>
      </w:pPr>
      <w:r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>-</w:t>
      </w:r>
      <w:r w:rsidR="00F15CDF"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 xml:space="preserve"> </w:t>
      </w:r>
      <w:r w:rsidR="00B4733B"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>1</w:t>
      </w:r>
      <w:r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 xml:space="preserve"> ЗУ</w:t>
      </w:r>
      <w:r w:rsidRPr="00B4733B">
        <w:rPr>
          <w:rFonts w:ascii="GOST 2.304 type A" w:hAnsi="GOST 2.304 type A"/>
          <w:i/>
          <w:color w:val="000000" w:themeColor="text1"/>
        </w:rPr>
        <w:t xml:space="preserve"> </w:t>
      </w:r>
      <w:r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>под объекты капитального строительства</w:t>
      </w:r>
      <w:r w:rsidR="00751C47"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>, в соответствие с классификатором</w:t>
      </w:r>
      <w:r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 xml:space="preserve"> </w:t>
      </w:r>
      <w:r w:rsidR="00F15CDF"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 xml:space="preserve">Код </w:t>
      </w:r>
      <w:r w:rsidR="00B4733B" w:rsidRPr="00B4733B">
        <w:rPr>
          <w:rFonts w:ascii="GOST 2.304 type A" w:hAnsi="GOST 2.304 type A" w:cs="Times New Roman"/>
          <w:i/>
          <w:color w:val="000000" w:themeColor="text1"/>
          <w:sz w:val="24"/>
          <w:szCs w:val="24"/>
        </w:rPr>
        <w:t>8.3 Обеспечение внутреннего правопорядка</w:t>
      </w:r>
    </w:p>
    <w:p w:rsidR="00300EEE" w:rsidRDefault="00FE4894" w:rsidP="002A45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hAnsi="GOST 2.304 type A" w:cs="Times New Roman"/>
          <w:i/>
          <w:sz w:val="24"/>
          <w:szCs w:val="24"/>
        </w:rPr>
      </w:pPr>
      <w:r w:rsidRPr="007A10D2">
        <w:rPr>
          <w:rFonts w:ascii="GOST 2.304 type A" w:hAnsi="GOST 2.304 type A" w:cs="Times New Roman"/>
          <w:i/>
          <w:sz w:val="24"/>
          <w:szCs w:val="24"/>
        </w:rPr>
        <w:t xml:space="preserve">Виды разрешенного использования образуемых участков установлены в соответствии с </w:t>
      </w:r>
      <w:r w:rsidR="00300EEE" w:rsidRPr="00300EEE">
        <w:rPr>
          <w:rFonts w:ascii="GOST 2.304 type A" w:hAnsi="GOST 2.304 type A" w:cs="Times New Roman"/>
          <w:i/>
          <w:sz w:val="24"/>
          <w:szCs w:val="24"/>
        </w:rPr>
        <w:t>Приказ</w:t>
      </w:r>
      <w:r w:rsidR="00300EEE">
        <w:rPr>
          <w:rFonts w:ascii="GOST 2.304 type A" w:hAnsi="GOST 2.304 type A" w:cs="Times New Roman"/>
          <w:i/>
          <w:sz w:val="24"/>
          <w:szCs w:val="24"/>
        </w:rPr>
        <w:t>ом</w:t>
      </w:r>
      <w:r w:rsidR="00300EEE" w:rsidRPr="00300EEE">
        <w:rPr>
          <w:rFonts w:ascii="GOST 2.304 type A" w:hAnsi="GOST 2.304 type A" w:cs="Times New Roman"/>
          <w:i/>
          <w:sz w:val="24"/>
          <w:szCs w:val="24"/>
        </w:rPr>
        <w:t xml:space="preserve"> Федеральной службы государственной регистрации, кадастра и картографии от 10.11.2020 № П/0412 "Об утверждении классификатора видов разрешенного ис</w:t>
      </w:r>
      <w:r w:rsidR="00300EEE">
        <w:rPr>
          <w:rFonts w:ascii="GOST 2.304 type A" w:hAnsi="GOST 2.304 type A" w:cs="Times New Roman"/>
          <w:i/>
          <w:sz w:val="24"/>
          <w:szCs w:val="24"/>
        </w:rPr>
        <w:t>пользования земельных участков"</w:t>
      </w:r>
    </w:p>
    <w:p w:rsidR="00BC0C12" w:rsidRDefault="00FE4894" w:rsidP="002A45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hAnsi="GOST 2.304 type A" w:cs="Times New Roman"/>
          <w:i/>
          <w:sz w:val="24"/>
          <w:szCs w:val="24"/>
        </w:rPr>
      </w:pPr>
      <w:r w:rsidRPr="00F15CDF">
        <w:rPr>
          <w:rFonts w:ascii="GOST 2.304 type A" w:hAnsi="GOST 2.304 type A" w:cs="Times New Roman"/>
          <w:i/>
          <w:sz w:val="24"/>
          <w:szCs w:val="24"/>
        </w:rPr>
        <w:t xml:space="preserve">Перечень и сведения о площади образуемых </w:t>
      </w:r>
      <w:r w:rsidR="00020643" w:rsidRPr="00F15CDF">
        <w:rPr>
          <w:rFonts w:ascii="GOST 2.304 type A" w:hAnsi="GOST 2.304 type A" w:cs="Times New Roman"/>
          <w:i/>
          <w:sz w:val="24"/>
          <w:szCs w:val="24"/>
        </w:rPr>
        <w:t xml:space="preserve">(формируемых) </w:t>
      </w:r>
      <w:r w:rsidRPr="00F15CDF">
        <w:rPr>
          <w:rFonts w:ascii="GOST 2.304 type A" w:hAnsi="GOST 2.304 type A" w:cs="Times New Roman"/>
          <w:i/>
          <w:sz w:val="24"/>
          <w:szCs w:val="24"/>
        </w:rPr>
        <w:t>земельных участков, способы их</w:t>
      </w:r>
      <w:r w:rsidR="00B000F8" w:rsidRPr="00F15CDF">
        <w:rPr>
          <w:rFonts w:ascii="GOST 2.304 type A" w:hAnsi="GOST 2.304 type A" w:cs="Times New Roman"/>
          <w:i/>
          <w:sz w:val="24"/>
          <w:szCs w:val="24"/>
        </w:rPr>
        <w:t xml:space="preserve"> </w:t>
      </w:r>
      <w:r w:rsidRPr="00F15CDF">
        <w:rPr>
          <w:rFonts w:ascii="GOST 2.304 type A" w:hAnsi="GOST 2.304 type A" w:cs="Times New Roman"/>
          <w:i/>
          <w:sz w:val="24"/>
          <w:szCs w:val="24"/>
        </w:rPr>
        <w:t>образования и виды разрешенного ис</w:t>
      </w:r>
      <w:r w:rsidR="00552D6D" w:rsidRPr="00F15CDF">
        <w:rPr>
          <w:rFonts w:ascii="GOST 2.304 type A" w:hAnsi="GOST 2.304 type A" w:cs="Times New Roman"/>
          <w:i/>
          <w:sz w:val="24"/>
          <w:szCs w:val="24"/>
        </w:rPr>
        <w:t>пользования занесены в таблицу</w:t>
      </w:r>
      <w:r w:rsidR="008B4EA6" w:rsidRPr="00F15CDF">
        <w:rPr>
          <w:rFonts w:ascii="GOST 2.304 type A" w:hAnsi="GOST 2.304 type A" w:cs="Times New Roman"/>
          <w:i/>
          <w:sz w:val="24"/>
          <w:szCs w:val="24"/>
        </w:rPr>
        <w:t xml:space="preserve"> </w:t>
      </w:r>
      <w:r w:rsidR="00B032B7">
        <w:rPr>
          <w:rFonts w:ascii="GOST 2.304 type A" w:hAnsi="GOST 2.304 type A" w:cs="Times New Roman"/>
          <w:i/>
          <w:sz w:val="24"/>
          <w:szCs w:val="24"/>
        </w:rPr>
        <w:t>8</w:t>
      </w:r>
      <w:r w:rsidR="00552D6D" w:rsidRPr="00F15CDF">
        <w:rPr>
          <w:rFonts w:ascii="GOST 2.304 type A" w:hAnsi="GOST 2.304 type A" w:cs="Times New Roman"/>
          <w:i/>
          <w:sz w:val="24"/>
          <w:szCs w:val="24"/>
        </w:rPr>
        <w:t>.</w:t>
      </w:r>
      <w:r w:rsidR="00552D6D" w:rsidRPr="007A10D2">
        <w:rPr>
          <w:rFonts w:ascii="GOST 2.304 type A" w:hAnsi="GOST 2.304 type A" w:cs="Times New Roman"/>
          <w:i/>
          <w:sz w:val="24"/>
          <w:szCs w:val="24"/>
        </w:rPr>
        <w:t xml:space="preserve"> </w:t>
      </w:r>
    </w:p>
    <w:p w:rsidR="004212E5" w:rsidRPr="007A10D2" w:rsidRDefault="00FE4894" w:rsidP="00374B4D">
      <w:pPr>
        <w:autoSpaceDE w:val="0"/>
        <w:autoSpaceDN w:val="0"/>
        <w:adjustRightInd w:val="0"/>
        <w:spacing w:after="0" w:line="360" w:lineRule="auto"/>
        <w:rPr>
          <w:rFonts w:ascii="GOST 2.304 type A" w:hAnsi="GOST 2.304 type A" w:cs="Times New Roman"/>
          <w:i/>
          <w:sz w:val="24"/>
          <w:szCs w:val="24"/>
        </w:rPr>
      </w:pPr>
      <w:r w:rsidRPr="007A10D2">
        <w:rPr>
          <w:rFonts w:ascii="GOST 2.304 type A" w:hAnsi="GOST 2.304 type A" w:cs="Times New Roman"/>
          <w:i/>
          <w:sz w:val="24"/>
          <w:szCs w:val="24"/>
        </w:rPr>
        <w:lastRenderedPageBreak/>
        <w:t xml:space="preserve">Таблица </w:t>
      </w:r>
      <w:r w:rsidR="00B032B7">
        <w:rPr>
          <w:rFonts w:ascii="GOST 2.304 type A" w:hAnsi="GOST 2.304 type A" w:cs="Times New Roman"/>
          <w:i/>
          <w:sz w:val="24"/>
          <w:szCs w:val="24"/>
        </w:rPr>
        <w:t>№8</w:t>
      </w:r>
    </w:p>
    <w:tbl>
      <w:tblPr>
        <w:tblStyle w:val="1"/>
        <w:tblW w:w="1002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45"/>
        <w:gridCol w:w="2350"/>
        <w:gridCol w:w="2073"/>
        <w:gridCol w:w="1244"/>
        <w:gridCol w:w="3115"/>
      </w:tblGrid>
      <w:tr w:rsidR="00532A79" w:rsidRPr="007A10D2" w:rsidTr="00374B4D">
        <w:trPr>
          <w:trHeight w:val="353"/>
          <w:tblHeader/>
        </w:trPr>
        <w:tc>
          <w:tcPr>
            <w:tcW w:w="10027" w:type="dxa"/>
            <w:gridSpan w:val="5"/>
          </w:tcPr>
          <w:p w:rsidR="00AD3A22" w:rsidRPr="007A10D2" w:rsidRDefault="00532A79" w:rsidP="00F15CD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205"/>
              <w:jc w:val="center"/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>Перечень образуемых</w:t>
            </w:r>
            <w:r w:rsidR="006E6EAA"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 xml:space="preserve"> (формируемых)</w:t>
            </w:r>
            <w:r w:rsidRPr="007A10D2">
              <w:rPr>
                <w:rFonts w:ascii="GOST 2.304 type A" w:eastAsiaTheme="minorEastAsia" w:hAnsi="GOST 2.304 type A" w:cs="Times New Roman"/>
                <w:b/>
                <w:i/>
                <w:sz w:val="24"/>
                <w:szCs w:val="24"/>
                <w:lang w:eastAsia="ru-RU"/>
              </w:rPr>
              <w:t xml:space="preserve"> земельных участков</w:t>
            </w:r>
          </w:p>
        </w:tc>
      </w:tr>
      <w:tr w:rsidR="00517302" w:rsidRPr="007A10D2" w:rsidTr="00374B4D">
        <w:trPr>
          <w:trHeight w:val="1070"/>
          <w:tblHeader/>
        </w:trPr>
        <w:tc>
          <w:tcPr>
            <w:tcW w:w="1245" w:type="dxa"/>
          </w:tcPr>
          <w:p w:rsidR="00517302" w:rsidRPr="007A10D2" w:rsidRDefault="00517302" w:rsidP="005173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Условный № ЗУ по плану межевания</w:t>
            </w:r>
          </w:p>
        </w:tc>
        <w:tc>
          <w:tcPr>
            <w:tcW w:w="2350" w:type="dxa"/>
          </w:tcPr>
          <w:p w:rsidR="00517302" w:rsidRPr="007A10D2" w:rsidRDefault="00517302" w:rsidP="005173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Вид разрешенного использования ЗУ, устанавливаемый в соответствии с регламентом ПЗЗ</w:t>
            </w:r>
          </w:p>
        </w:tc>
        <w:tc>
          <w:tcPr>
            <w:tcW w:w="2073" w:type="dxa"/>
          </w:tcPr>
          <w:p w:rsidR="00517302" w:rsidRPr="007A10D2" w:rsidRDefault="00517302" w:rsidP="005173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Местоположение ЗУ</w:t>
            </w:r>
          </w:p>
        </w:tc>
        <w:tc>
          <w:tcPr>
            <w:tcW w:w="1244" w:type="dxa"/>
          </w:tcPr>
          <w:p w:rsidR="00912E7F" w:rsidRPr="007A10D2" w:rsidRDefault="00517302" w:rsidP="00912E7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Проект</w:t>
            </w:r>
          </w:p>
          <w:p w:rsidR="00517302" w:rsidRPr="007A10D2" w:rsidRDefault="00517302" w:rsidP="00B022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ная</w:t>
            </w:r>
            <w:proofErr w:type="spellEnd"/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площадь ЗУ, м2</w:t>
            </w:r>
          </w:p>
        </w:tc>
        <w:tc>
          <w:tcPr>
            <w:tcW w:w="3115" w:type="dxa"/>
          </w:tcPr>
          <w:p w:rsidR="00517302" w:rsidRPr="007A10D2" w:rsidRDefault="00517302" w:rsidP="005173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Способ образования ЗУ</w:t>
            </w:r>
          </w:p>
        </w:tc>
      </w:tr>
      <w:tr w:rsidR="001B2593" w:rsidRPr="001B2593" w:rsidTr="00272908">
        <w:trPr>
          <w:trHeight w:val="51"/>
        </w:trPr>
        <w:tc>
          <w:tcPr>
            <w:tcW w:w="10027" w:type="dxa"/>
            <w:gridSpan w:val="5"/>
          </w:tcPr>
          <w:p w:rsidR="001B2593" w:rsidRPr="001B2593" w:rsidRDefault="001B2593" w:rsidP="00F77566">
            <w:pPr>
              <w:rPr>
                <w:rFonts w:ascii="GOST 2.304 type A" w:eastAsiaTheme="minorEastAsia" w:hAnsi="GOST 2.304 type 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1B2593">
              <w:rPr>
                <w:rFonts w:ascii="GOST 2.304 type A" w:eastAsiaTheme="minorEastAsia" w:hAnsi="GOST 2.304 type A" w:cs="Times New Roman"/>
                <w:i/>
                <w:color w:val="FF0000"/>
                <w:sz w:val="20"/>
                <w:szCs w:val="20"/>
                <w:lang w:eastAsia="ru-RU"/>
              </w:rPr>
              <w:t>1 ЭТАП</w:t>
            </w:r>
          </w:p>
        </w:tc>
      </w:tr>
      <w:tr w:rsidR="00B4733B" w:rsidRPr="007A10D2" w:rsidTr="00374B4D">
        <w:trPr>
          <w:trHeight w:val="51"/>
        </w:trPr>
        <w:tc>
          <w:tcPr>
            <w:tcW w:w="1245" w:type="dxa"/>
          </w:tcPr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: ЗУ 1</w:t>
            </w:r>
          </w:p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50" w:type="dxa"/>
          </w:tcPr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Код 8.3</w:t>
            </w:r>
            <w:r w:rsidRPr="00374B4D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B4733B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Обеспечение внутреннего правопорядка</w:t>
            </w:r>
          </w:p>
        </w:tc>
        <w:tc>
          <w:tcPr>
            <w:tcW w:w="2073" w:type="dxa"/>
          </w:tcPr>
          <w:p w:rsidR="00B4733B" w:rsidRPr="00B4733B" w:rsidRDefault="00B4733B" w:rsidP="00B4733B">
            <w:pPr>
              <w:rPr>
                <w:rFonts w:ascii="GOST 2.304 type A" w:hAnsi="GOST 2.304 type A"/>
                <w:i/>
                <w:sz w:val="20"/>
                <w:szCs w:val="20"/>
              </w:rPr>
            </w:pPr>
            <w:r w:rsidRPr="00B4733B">
              <w:rPr>
                <w:rFonts w:ascii="GOST 2.304 type A" w:hAnsi="GOST 2.304 type A"/>
                <w:i/>
                <w:sz w:val="20"/>
                <w:szCs w:val="20"/>
              </w:rPr>
              <w:t>Территория расположена в районе улицы 40 лет Октября в городе Липецке</w:t>
            </w:r>
          </w:p>
        </w:tc>
        <w:tc>
          <w:tcPr>
            <w:tcW w:w="1244" w:type="dxa"/>
          </w:tcPr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1798,0</w:t>
            </w:r>
          </w:p>
        </w:tc>
        <w:tc>
          <w:tcPr>
            <w:tcW w:w="3115" w:type="dxa"/>
          </w:tcPr>
          <w:p w:rsidR="00F77566" w:rsidRDefault="00F77566" w:rsidP="00F77566">
            <w:pP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В соответствии с </w:t>
            </w:r>
            <w:r w:rsidRPr="00F77566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п.3. ЗК РФ Стать</w:t>
            </w: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и</w:t>
            </w:r>
            <w:r w:rsidRPr="00F77566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11.7. Перераспределение земельных участков</w:t>
            </w: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.</w:t>
            </w:r>
          </w:p>
          <w:p w:rsidR="00B4733B" w:rsidRPr="007A10D2" w:rsidRDefault="00B4733B" w:rsidP="00F77566">
            <w:pP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З</w:t>
            </w:r>
            <w:r w:rsidRPr="00B4733B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емельный участок с условным номером: ЗУ</w:t>
            </w: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1</w:t>
            </w:r>
            <w:r w:rsidRPr="00B4733B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образован путем перераспределения земельного участка с </w:t>
            </w: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кадастровым</w:t>
            </w:r>
            <w:r w:rsidRPr="00B4733B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номером: </w:t>
            </w: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4</w:t>
            </w:r>
            <w:r w:rsidRPr="00B4733B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8:20:0027442:11 и земель, находящихся в государственной или муниципальной собственности</w:t>
            </w:r>
            <w:r w:rsidR="00F77566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B2593" w:rsidRPr="001B2593" w:rsidTr="003E7A9C">
        <w:trPr>
          <w:trHeight w:val="51"/>
        </w:trPr>
        <w:tc>
          <w:tcPr>
            <w:tcW w:w="10027" w:type="dxa"/>
            <w:gridSpan w:val="5"/>
          </w:tcPr>
          <w:p w:rsidR="001B2593" w:rsidRPr="001B2593" w:rsidRDefault="001B2593" w:rsidP="00B4733B">
            <w:pPr>
              <w:rPr>
                <w:rFonts w:ascii="GOST 2.304 type A" w:eastAsiaTheme="minorEastAsia" w:hAnsi="GOST 2.304 type 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1B2593">
              <w:rPr>
                <w:rFonts w:ascii="GOST 2.304 type A" w:eastAsiaTheme="minorEastAsia" w:hAnsi="GOST 2.304 type A" w:cs="Times New Roman"/>
                <w:i/>
                <w:color w:val="FF0000"/>
                <w:sz w:val="20"/>
                <w:szCs w:val="20"/>
                <w:lang w:eastAsia="ru-RU"/>
              </w:rPr>
              <w:t>2 ЭТАП</w:t>
            </w:r>
          </w:p>
        </w:tc>
      </w:tr>
      <w:tr w:rsidR="00B4733B" w:rsidRPr="007A10D2" w:rsidTr="00374B4D">
        <w:trPr>
          <w:trHeight w:val="51"/>
        </w:trPr>
        <w:tc>
          <w:tcPr>
            <w:tcW w:w="1245" w:type="dxa"/>
          </w:tcPr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: ЗУ 2</w:t>
            </w:r>
          </w:p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50" w:type="dxa"/>
          </w:tcPr>
          <w:p w:rsidR="00B4733B" w:rsidRPr="007A10D2" w:rsidRDefault="00B4733B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B4733B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Код 8.3 Обеспечение внутреннего правопорядка</w:t>
            </w:r>
          </w:p>
        </w:tc>
        <w:tc>
          <w:tcPr>
            <w:tcW w:w="2073" w:type="dxa"/>
          </w:tcPr>
          <w:p w:rsidR="00B4733B" w:rsidRPr="00B4733B" w:rsidRDefault="00B4733B" w:rsidP="00B4733B">
            <w:pPr>
              <w:rPr>
                <w:rFonts w:ascii="GOST 2.304 type A" w:hAnsi="GOST 2.304 type A"/>
                <w:i/>
                <w:sz w:val="20"/>
                <w:szCs w:val="20"/>
              </w:rPr>
            </w:pPr>
            <w:r w:rsidRPr="00B4733B">
              <w:rPr>
                <w:rFonts w:ascii="GOST 2.304 type A" w:hAnsi="GOST 2.304 type A"/>
                <w:i/>
                <w:sz w:val="20"/>
                <w:szCs w:val="20"/>
              </w:rPr>
              <w:t>Территория расположена в районе улицы 40 лет Октября в городе Липецке</w:t>
            </w:r>
          </w:p>
        </w:tc>
        <w:tc>
          <w:tcPr>
            <w:tcW w:w="1244" w:type="dxa"/>
          </w:tcPr>
          <w:p w:rsidR="00B4733B" w:rsidRPr="008E7882" w:rsidRDefault="008E7882" w:rsidP="00B4733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8E788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2482,0</w:t>
            </w:r>
          </w:p>
        </w:tc>
        <w:tc>
          <w:tcPr>
            <w:tcW w:w="3115" w:type="dxa"/>
          </w:tcPr>
          <w:p w:rsidR="00F77566" w:rsidRDefault="00F77566" w:rsidP="00B4733B">
            <w:pP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F77566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В соответствии с п.3. ЗК РФ Статьи 11.7. Перераспределение земельных участков.</w:t>
            </w:r>
          </w:p>
          <w:p w:rsidR="00B4733B" w:rsidRPr="008E7882" w:rsidRDefault="008E7882" w:rsidP="00B4733B">
            <w:pPr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</w:pPr>
            <w:r w:rsidRPr="008E788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Земельный участок с условным номером</w:t>
            </w:r>
            <w:proofErr w:type="gramStart"/>
            <w:r w:rsidRPr="008E788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>: :ЗУ</w:t>
            </w:r>
            <w:proofErr w:type="gramEnd"/>
            <w:r w:rsidRPr="008E7882">
              <w:rPr>
                <w:rFonts w:ascii="GOST 2.304 type A" w:eastAsiaTheme="minorEastAsia" w:hAnsi="GOST 2.304 type A" w:cs="Times New Roman"/>
                <w:i/>
                <w:sz w:val="20"/>
                <w:szCs w:val="20"/>
                <w:lang w:eastAsia="ru-RU"/>
              </w:rPr>
              <w:t xml:space="preserve"> 2 образуется путем перераспределения земельного участка условным номером: ЗУ1 и земельных участков  с кадастровыми номерами: 48:20:0027442:7; 48:20:0027442:10</w:t>
            </w:r>
          </w:p>
        </w:tc>
      </w:tr>
    </w:tbl>
    <w:p w:rsidR="00B4733B" w:rsidRDefault="00B4733B" w:rsidP="00297F2B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</w:p>
    <w:p w:rsidR="00297F2B" w:rsidRDefault="00297F2B" w:rsidP="00297F2B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  <w:r>
        <w:rPr>
          <w:rFonts w:ascii="GOST 2.304 type A" w:hAnsi="GOST 2.304 type A"/>
          <w:b/>
          <w:bCs/>
          <w:i/>
        </w:rPr>
        <w:t>2.3 П</w:t>
      </w:r>
      <w:r w:rsidRPr="00297F2B">
        <w:rPr>
          <w:rFonts w:ascii="GOST 2.304 type A" w:hAnsi="GOST 2.304 type A"/>
          <w:b/>
          <w:bCs/>
          <w:i/>
        </w:rPr>
        <w:t>еречень и сведения о площади образуемых земельных участков, которые будут отнесены к территориям общего пользования</w:t>
      </w:r>
    </w:p>
    <w:p w:rsidR="00297F2B" w:rsidRPr="00297F2B" w:rsidRDefault="00B4733B" w:rsidP="00B4733B">
      <w:pPr>
        <w:pStyle w:val="TableParagraph"/>
        <w:tabs>
          <w:tab w:val="left" w:pos="815"/>
        </w:tabs>
        <w:kinsoku w:val="0"/>
        <w:overflowPunct w:val="0"/>
        <w:spacing w:line="360" w:lineRule="auto"/>
        <w:jc w:val="both"/>
        <w:rPr>
          <w:rFonts w:ascii="GOST 2.304 type A" w:hAnsi="GOST 2.304 type A"/>
          <w:b/>
          <w:bCs/>
          <w:i/>
          <w:highlight w:val="yellow"/>
        </w:rPr>
      </w:pPr>
      <w:r>
        <w:rPr>
          <w:rFonts w:ascii="GOST 2.304 type A" w:hAnsi="GOST 2.304 type A"/>
          <w:bCs/>
          <w:i/>
        </w:rPr>
        <w:t xml:space="preserve"> Проектом планировки не предусмотрено.</w:t>
      </w:r>
    </w:p>
    <w:p w:rsidR="00163091" w:rsidRDefault="00163091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color w:val="000000" w:themeColor="text1"/>
        </w:rPr>
      </w:pPr>
      <w:r w:rsidRPr="004807A6">
        <w:rPr>
          <w:rFonts w:ascii="GOST 2.304 type A" w:hAnsi="GOST 2.304 type A"/>
          <w:b/>
          <w:bCs/>
          <w:i/>
          <w:color w:val="000000" w:themeColor="text1"/>
        </w:rPr>
        <w:t>2.4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</w:p>
    <w:p w:rsidR="008E7882" w:rsidRDefault="008E7882" w:rsidP="008E7882">
      <w:pPr>
        <w:autoSpaceDE w:val="0"/>
        <w:autoSpaceDN w:val="0"/>
        <w:adjustRightInd w:val="0"/>
        <w:spacing w:after="0" w:line="360" w:lineRule="auto"/>
        <w:rPr>
          <w:rFonts w:ascii="GOST 2.304 type A" w:hAnsi="GOST 2.304 type A"/>
          <w:b/>
          <w:bCs/>
          <w:i/>
          <w:color w:val="000000" w:themeColor="text1"/>
        </w:rPr>
      </w:pPr>
      <w:r w:rsidRPr="007A10D2">
        <w:rPr>
          <w:rFonts w:ascii="GOST 2.304 type A" w:hAnsi="GOST 2.304 type A" w:cs="Times New Roman"/>
          <w:i/>
          <w:sz w:val="24"/>
          <w:szCs w:val="24"/>
        </w:rPr>
        <w:t xml:space="preserve">Таблица </w:t>
      </w:r>
      <w:r w:rsidR="00B032B7">
        <w:rPr>
          <w:rFonts w:ascii="GOST 2.304 type A" w:hAnsi="GOST 2.304 type A" w:cs="Times New Roman"/>
          <w:i/>
          <w:sz w:val="24"/>
          <w:szCs w:val="24"/>
        </w:rPr>
        <w:t>№9</w:t>
      </w:r>
    </w:p>
    <w:tbl>
      <w:tblPr>
        <w:tblStyle w:val="aa"/>
        <w:tblW w:w="9344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E4349" w:rsidRPr="00B67950" w:rsidTr="00B4733B">
        <w:tc>
          <w:tcPr>
            <w:tcW w:w="3114" w:type="dxa"/>
          </w:tcPr>
          <w:p w:rsidR="001E4349" w:rsidRPr="001035D7" w:rsidRDefault="001E4349" w:rsidP="001E4349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1035D7">
              <w:rPr>
                <w:rFonts w:ascii="GOST 2.304 type A" w:hAnsi="GOST 2.304 type A"/>
                <w:b/>
                <w:i/>
                <w:sz w:val="24"/>
                <w:szCs w:val="24"/>
              </w:rPr>
              <w:t xml:space="preserve">Площадь проектируемой территории: </w:t>
            </w:r>
          </w:p>
        </w:tc>
        <w:tc>
          <w:tcPr>
            <w:tcW w:w="6230" w:type="dxa"/>
            <w:gridSpan w:val="2"/>
          </w:tcPr>
          <w:p w:rsidR="001E4349" w:rsidRPr="001035D7" w:rsidRDefault="004807A6" w:rsidP="00B4733B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4807A6">
              <w:rPr>
                <w:rFonts w:ascii="GOST 2.304 type A" w:hAnsi="GOST 2.304 type A"/>
                <w:i/>
                <w:sz w:val="24"/>
                <w:szCs w:val="24"/>
              </w:rPr>
              <w:t>190699</w:t>
            </w:r>
            <w:r w:rsidR="001E4349" w:rsidRPr="001035D7">
              <w:rPr>
                <w:rFonts w:ascii="GOST 2.304 type A" w:hAnsi="GOST 2.304 type A"/>
                <w:i/>
                <w:sz w:val="24"/>
                <w:szCs w:val="24"/>
              </w:rPr>
              <w:t xml:space="preserve"> кв. м</w:t>
            </w:r>
          </w:p>
        </w:tc>
      </w:tr>
      <w:tr w:rsidR="001E4349" w:rsidRPr="00B67950" w:rsidTr="00B4733B">
        <w:trPr>
          <w:trHeight w:val="83"/>
        </w:trPr>
        <w:tc>
          <w:tcPr>
            <w:tcW w:w="3114" w:type="dxa"/>
            <w:vMerge w:val="restart"/>
          </w:tcPr>
          <w:p w:rsidR="001E4349" w:rsidRPr="001035D7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rPr>
                <w:rFonts w:ascii="GOST 2.304 type A" w:hAnsi="GOST 2.304 type A"/>
                <w:b/>
                <w:bCs/>
                <w:i/>
              </w:rPr>
            </w:pPr>
            <w:r w:rsidRPr="001035D7">
              <w:rPr>
                <w:rFonts w:ascii="GOST 2.304 type A" w:hAnsi="GOST 2.304 type A"/>
                <w:b/>
                <w:bCs/>
                <w:i/>
              </w:rPr>
              <w:t>Обозначение характерных точек границ</w:t>
            </w:r>
          </w:p>
        </w:tc>
        <w:tc>
          <w:tcPr>
            <w:tcW w:w="6230" w:type="dxa"/>
            <w:gridSpan w:val="2"/>
          </w:tcPr>
          <w:p w:rsidR="001E4349" w:rsidRPr="001035D7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Cs/>
                <w:i/>
              </w:rPr>
            </w:pPr>
            <w:r w:rsidRPr="001035D7">
              <w:rPr>
                <w:rFonts w:ascii="GOST 2.304 type A" w:hAnsi="GOST 2.304 type A"/>
                <w:bCs/>
                <w:i/>
              </w:rPr>
              <w:t>Координаты, м</w:t>
            </w:r>
          </w:p>
        </w:tc>
      </w:tr>
      <w:tr w:rsidR="001E4349" w:rsidRPr="00B67950" w:rsidTr="00B4733B">
        <w:trPr>
          <w:trHeight w:val="83"/>
        </w:trPr>
        <w:tc>
          <w:tcPr>
            <w:tcW w:w="3114" w:type="dxa"/>
            <w:vMerge/>
          </w:tcPr>
          <w:p w:rsidR="001E4349" w:rsidRPr="001035D7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both"/>
              <w:rPr>
                <w:rFonts w:ascii="GOST 2.304 type A" w:hAnsi="GOST 2.304 type A"/>
                <w:bCs/>
                <w:i/>
              </w:rPr>
            </w:pPr>
          </w:p>
        </w:tc>
        <w:tc>
          <w:tcPr>
            <w:tcW w:w="3115" w:type="dxa"/>
          </w:tcPr>
          <w:p w:rsidR="001E4349" w:rsidRPr="001035D7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1035D7">
              <w:rPr>
                <w:rFonts w:ascii="GOST 2.304 type A" w:hAnsi="GOST 2.304 type A"/>
                <w:b/>
                <w:bCs/>
                <w:i/>
                <w:lang w:val="en-US"/>
              </w:rPr>
              <w:t>X</w:t>
            </w:r>
          </w:p>
        </w:tc>
        <w:tc>
          <w:tcPr>
            <w:tcW w:w="3115" w:type="dxa"/>
          </w:tcPr>
          <w:p w:rsidR="001E4349" w:rsidRPr="001035D7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1035D7">
              <w:rPr>
                <w:rFonts w:ascii="GOST 2.304 type A" w:hAnsi="GOST 2.304 type A"/>
                <w:b/>
                <w:bCs/>
                <w:i/>
                <w:lang w:val="en-US"/>
              </w:rPr>
              <w:t>Y</w:t>
            </w:r>
          </w:p>
        </w:tc>
      </w:tr>
      <w:tr w:rsidR="001E4349" w:rsidRPr="00B67950" w:rsidTr="00B4733B">
        <w:trPr>
          <w:trHeight w:val="83"/>
        </w:trPr>
        <w:tc>
          <w:tcPr>
            <w:tcW w:w="3114" w:type="dxa"/>
          </w:tcPr>
          <w:p w:rsidR="001E4349" w:rsidRPr="00ED4C7A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ED4C7A">
              <w:rPr>
                <w:rFonts w:ascii="GOST 2.304 type A" w:hAnsi="GOST 2.304 type A"/>
                <w:b/>
                <w:bCs/>
                <w:i/>
              </w:rPr>
              <w:t>1</w:t>
            </w:r>
          </w:p>
        </w:tc>
        <w:tc>
          <w:tcPr>
            <w:tcW w:w="3115" w:type="dxa"/>
          </w:tcPr>
          <w:p w:rsidR="001E4349" w:rsidRPr="00ED4C7A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ED4C7A">
              <w:rPr>
                <w:rFonts w:ascii="GOST 2.304 type A" w:hAnsi="GOST 2.304 type A"/>
                <w:b/>
                <w:bCs/>
                <w:i/>
              </w:rPr>
              <w:t>2</w:t>
            </w:r>
          </w:p>
        </w:tc>
        <w:tc>
          <w:tcPr>
            <w:tcW w:w="3115" w:type="dxa"/>
          </w:tcPr>
          <w:p w:rsidR="001E4349" w:rsidRPr="00ED4C7A" w:rsidRDefault="001E4349" w:rsidP="00B4733B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ED4C7A">
              <w:rPr>
                <w:rFonts w:ascii="GOST 2.304 type A" w:hAnsi="GOST 2.304 type A"/>
                <w:b/>
                <w:bCs/>
                <w:i/>
              </w:rPr>
              <w:t>3</w:t>
            </w:r>
          </w:p>
        </w:tc>
      </w:tr>
      <w:tr w:rsidR="004807A6" w:rsidRPr="00B67950" w:rsidTr="00B4733B">
        <w:tc>
          <w:tcPr>
            <w:tcW w:w="3114" w:type="dxa"/>
            <w:tcBorders>
              <w:right w:val="single" w:sz="4" w:space="0" w:color="auto"/>
            </w:tcBorders>
            <w:hideMark/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421953.03</w:t>
            </w:r>
          </w:p>
        </w:tc>
        <w:tc>
          <w:tcPr>
            <w:tcW w:w="3115" w:type="dxa"/>
            <w:tcBorders>
              <w:left w:val="single" w:sz="4" w:space="0" w:color="auto"/>
            </w:tcBorders>
            <w:hideMark/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1329369.35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н2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421993.14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1329386.07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н3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422018.85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1329402.74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н4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422115.84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1329388.87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н5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422121.8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1329394.83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н6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422100.18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1329436.06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н7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422094.59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1329444.6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н8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422091.46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1329452.62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н9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422102.48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1329455.57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н10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422103.74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1329468.44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422087.82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1329473.27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н12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422103.27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1329508.51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н13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422113.65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1329505.39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н14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422232.34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1329748.72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н15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421832.07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1329946.44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lastRenderedPageBreak/>
              <w:t>н16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421701.2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1329689.42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н17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421647.8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1329607.14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н18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421728.64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1329567.22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н19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421784.22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1329519.08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н20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421850.06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1329445.61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н21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421903.06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1329416.87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н22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421924.23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1329388.02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н23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421953.03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1329369.35</w:t>
            </w:r>
          </w:p>
        </w:tc>
      </w:tr>
      <w:tr w:rsidR="004807A6" w:rsidRPr="00B67950" w:rsidTr="00B4733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н1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421953.03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807A6" w:rsidRPr="00ED4C7A" w:rsidRDefault="004807A6" w:rsidP="004807A6">
            <w:pPr>
              <w:jc w:val="center"/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</w:pPr>
            <w:r w:rsidRPr="00ED4C7A">
              <w:rPr>
                <w:rFonts w:ascii="GOST 2.304 type A" w:hAnsi="GOST 2.304 type A"/>
                <w:i/>
                <w:color w:val="FF0000"/>
                <w:sz w:val="24"/>
                <w:szCs w:val="24"/>
              </w:rPr>
              <w:t>1329369.35</w:t>
            </w:r>
          </w:p>
        </w:tc>
      </w:tr>
    </w:tbl>
    <w:p w:rsidR="00102199" w:rsidRDefault="00102199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color w:val="000000" w:themeColor="text1"/>
        </w:rPr>
      </w:pPr>
    </w:p>
    <w:p w:rsidR="00163091" w:rsidRDefault="00163091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  <w:color w:val="000000" w:themeColor="text1"/>
        </w:rPr>
      </w:pPr>
      <w:r w:rsidRPr="00403B3D">
        <w:rPr>
          <w:rFonts w:ascii="GOST 2.304 type A" w:hAnsi="GOST 2.304 type A"/>
          <w:b/>
          <w:bCs/>
          <w:i/>
          <w:color w:val="000000" w:themeColor="text1"/>
        </w:rPr>
        <w:t>2.5 Координаты характерных точек границ земельных участков, в отношении которых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Градостроительным кодексом РФ для территориальных зон.</w:t>
      </w:r>
    </w:p>
    <w:p w:rsidR="00143647" w:rsidRPr="0095513A" w:rsidRDefault="00143647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95513A">
        <w:rPr>
          <w:rFonts w:ascii="GOST 2.304 type A" w:hAnsi="GOST 2.304 type A"/>
          <w:bCs/>
          <w:i/>
        </w:rPr>
        <w:t>Правообладатель (правообладатели) земельного участка с КН 48:20:0027442:7 является Городской округ город Липецк Липецкой области Российской Федерации.</w:t>
      </w:r>
    </w:p>
    <w:p w:rsidR="00143647" w:rsidRPr="0095513A" w:rsidRDefault="00143647" w:rsidP="00143647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95513A">
        <w:rPr>
          <w:rFonts w:ascii="GOST 2.304 type A" w:hAnsi="GOST 2.304 type A"/>
          <w:bCs/>
          <w:i/>
        </w:rPr>
        <w:t>Собственность 48:20:0027442:7-48/073/2020-3 02.10.2020г.</w:t>
      </w:r>
    </w:p>
    <w:p w:rsidR="00143647" w:rsidRPr="0095513A" w:rsidRDefault="00143647" w:rsidP="00143647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95513A">
        <w:rPr>
          <w:rFonts w:ascii="GOST 2.304 type A" w:hAnsi="GOST 2.304 type A"/>
          <w:bCs/>
          <w:i/>
        </w:rPr>
        <w:t>В отношении земельного участка с КН 48:20:0027442:10 предусмотрено ограничение прав и обременение объекта недвижимости. Лицо, в пользу которого установлено ограничение прав и обременение объекта недвижимости: Городской округ город Липецк Липецкой области Российской Федерации.</w:t>
      </w:r>
    </w:p>
    <w:p w:rsidR="00143647" w:rsidRPr="0095513A" w:rsidRDefault="00143647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95513A">
        <w:rPr>
          <w:rFonts w:ascii="GOST 2.304 type A" w:hAnsi="GOST 2.304 type A"/>
          <w:bCs/>
          <w:i/>
        </w:rPr>
        <w:t>Вид ограничения: Решение об изъятии земельного участка, жилого помещения.</w:t>
      </w:r>
      <w:r w:rsidRPr="0095513A">
        <w:t xml:space="preserve"> </w:t>
      </w:r>
      <w:r w:rsidRPr="0095513A">
        <w:rPr>
          <w:rFonts w:ascii="GOST 2.304 type A" w:hAnsi="GOST 2.304 type A"/>
          <w:bCs/>
          <w:i/>
        </w:rPr>
        <w:t>Основание государственной регистрации: Постановление администрации города Липецка, № 1042, выдан 07.06.2021г.</w:t>
      </w:r>
    </w:p>
    <w:p w:rsidR="00143647" w:rsidRPr="0095513A" w:rsidRDefault="00EB120C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95513A">
        <w:rPr>
          <w:rFonts w:ascii="GOST 2.304 type A" w:hAnsi="GOST 2.304 type A"/>
          <w:bCs/>
          <w:i/>
        </w:rPr>
        <w:t>Номер государственной регистрации: 48:20:0027442:10-48/073/2021-1.</w:t>
      </w:r>
    </w:p>
    <w:p w:rsidR="00510573" w:rsidRPr="0095513A" w:rsidRDefault="003E74E9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95513A">
        <w:rPr>
          <w:rFonts w:ascii="GOST 2.304 type A" w:hAnsi="GOST 2.304 type A"/>
          <w:bCs/>
          <w:i/>
        </w:rPr>
        <w:t>Земельный участок с КН 48:20:0027442:11 по данным Филиала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Липецкой области</w:t>
      </w:r>
      <w:r w:rsidRPr="0095513A">
        <w:t xml:space="preserve"> </w:t>
      </w:r>
      <w:r w:rsidRPr="0095513A">
        <w:rPr>
          <w:rFonts w:ascii="GOST 2.304 type A" w:hAnsi="GOST 2.304 type A"/>
          <w:bCs/>
          <w:i/>
        </w:rPr>
        <w:t>на основании запроса</w:t>
      </w:r>
      <w:r w:rsidRPr="0095513A">
        <w:t xml:space="preserve"> </w:t>
      </w:r>
      <w:r w:rsidRPr="0095513A">
        <w:rPr>
          <w:rFonts w:ascii="GOST 2.304 type A" w:hAnsi="GOST 2.304 type A"/>
          <w:bCs/>
          <w:i/>
        </w:rPr>
        <w:t>от 11.07.2022</w:t>
      </w:r>
      <w:r w:rsidR="003409E5" w:rsidRPr="0095513A">
        <w:rPr>
          <w:rFonts w:ascii="GOST 2.304 type A" w:hAnsi="GOST 2.304 type A"/>
          <w:bCs/>
          <w:i/>
        </w:rPr>
        <w:t>.</w:t>
      </w:r>
      <w:r w:rsidRPr="0095513A">
        <w:t xml:space="preserve"> </w:t>
      </w:r>
      <w:r w:rsidRPr="0095513A">
        <w:rPr>
          <w:rFonts w:ascii="GOST 2.304 type A" w:hAnsi="GOST 2.304 type A"/>
          <w:bCs/>
          <w:i/>
        </w:rPr>
        <w:t>№ КУВИ-001/2022-115786172, информация о правообладателях отсутствует.</w:t>
      </w:r>
    </w:p>
    <w:p w:rsidR="003E74E9" w:rsidRPr="0095513A" w:rsidRDefault="00510573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  <w:highlight w:val="yellow"/>
        </w:rPr>
      </w:pPr>
      <w:r w:rsidRPr="0095513A">
        <w:rPr>
          <w:rFonts w:ascii="GOST 2.304 type A" w:hAnsi="GOST 2.304 type A"/>
          <w:bCs/>
          <w:i/>
        </w:rPr>
        <w:t>МКД, расположенный на земельном участке с КН 48:20:0027442:11, расположенный по адресу: обл. Липецкая, г. Липецк, ул.40 лет Октября, дом 9. Находится в аварийном состоянии.</w:t>
      </w:r>
    </w:p>
    <w:p w:rsidR="0066033C" w:rsidRDefault="00B4733B" w:rsidP="00163091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F814C6">
        <w:rPr>
          <w:rFonts w:ascii="GOST 2.304 type A" w:hAnsi="GOST 2.304 type A"/>
          <w:bCs/>
          <w:i/>
        </w:rPr>
        <w:t>Земельный участок с условным номером: ЗУ1 образован путем перераспределения земельного участка с кадастровым номером: 48:20:0027442:11 и земель, находящихся в государственной или муниципальной собственности.</w:t>
      </w:r>
    </w:p>
    <w:p w:rsidR="008E7882" w:rsidRDefault="008E7882" w:rsidP="008E7882">
      <w:pPr>
        <w:autoSpaceDE w:val="0"/>
        <w:autoSpaceDN w:val="0"/>
        <w:adjustRightInd w:val="0"/>
        <w:spacing w:after="0" w:line="360" w:lineRule="auto"/>
        <w:rPr>
          <w:rFonts w:ascii="GOST 2.304 type A" w:hAnsi="GOST 2.304 type A"/>
          <w:bCs/>
          <w:i/>
        </w:rPr>
      </w:pPr>
      <w:r w:rsidRPr="007A10D2">
        <w:rPr>
          <w:rFonts w:ascii="GOST 2.304 type A" w:hAnsi="GOST 2.304 type A" w:cs="Times New Roman"/>
          <w:i/>
          <w:sz w:val="24"/>
          <w:szCs w:val="24"/>
        </w:rPr>
        <w:t xml:space="preserve">Таблица </w:t>
      </w:r>
      <w:r w:rsidR="00B032B7">
        <w:rPr>
          <w:rFonts w:ascii="GOST 2.304 type A" w:hAnsi="GOST 2.304 type A" w:cs="Times New Roman"/>
          <w:i/>
          <w:sz w:val="24"/>
          <w:szCs w:val="24"/>
        </w:rPr>
        <w:t>№10</w:t>
      </w:r>
    </w:p>
    <w:tbl>
      <w:tblPr>
        <w:tblStyle w:val="aa"/>
        <w:tblW w:w="9344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08F0" w:rsidRPr="00EC08F0" w:rsidTr="00B15902">
        <w:trPr>
          <w:trHeight w:val="327"/>
        </w:trPr>
        <w:tc>
          <w:tcPr>
            <w:tcW w:w="9344" w:type="dxa"/>
            <w:gridSpan w:val="3"/>
          </w:tcPr>
          <w:p w:rsidR="001B2593" w:rsidRPr="00EC08F0" w:rsidRDefault="001B2593" w:rsidP="003E7D45">
            <w:pPr>
              <w:jc w:val="center"/>
              <w:rPr>
                <w:rFonts w:ascii="GOST 2.304 type A" w:hAnsi="GOST 2.304 type A"/>
                <w:b/>
                <w:i/>
                <w:color w:val="FF0000"/>
                <w:sz w:val="24"/>
                <w:szCs w:val="24"/>
              </w:rPr>
            </w:pPr>
            <w:r w:rsidRPr="00EC08F0">
              <w:rPr>
                <w:rFonts w:ascii="GOST 2.304 type A" w:hAnsi="GOST 2.304 type A"/>
                <w:b/>
                <w:i/>
                <w:color w:val="FF0000"/>
                <w:sz w:val="24"/>
                <w:szCs w:val="24"/>
              </w:rPr>
              <w:t>1 ЭТАП</w:t>
            </w:r>
          </w:p>
        </w:tc>
      </w:tr>
      <w:tr w:rsidR="0066033C" w:rsidRPr="00B67950" w:rsidTr="003E7D45">
        <w:trPr>
          <w:trHeight w:val="327"/>
        </w:trPr>
        <w:tc>
          <w:tcPr>
            <w:tcW w:w="3114" w:type="dxa"/>
          </w:tcPr>
          <w:p w:rsidR="0066033C" w:rsidRPr="00D80185" w:rsidRDefault="0066033C" w:rsidP="003E7D4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br w:type="page"/>
              <w:t>Кадастровый номер или</w:t>
            </w:r>
          </w:p>
          <w:p w:rsidR="0066033C" w:rsidRPr="00D80185" w:rsidRDefault="0066033C" w:rsidP="003E7D4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обозначение земельного участка,</w:t>
            </w:r>
          </w:p>
          <w:p w:rsidR="0066033C" w:rsidRPr="00D80185" w:rsidRDefault="0066033C" w:rsidP="003E7D4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частей земельного участка</w:t>
            </w:r>
          </w:p>
        </w:tc>
        <w:tc>
          <w:tcPr>
            <w:tcW w:w="6230" w:type="dxa"/>
            <w:gridSpan w:val="2"/>
          </w:tcPr>
          <w:p w:rsidR="0066033C" w:rsidRPr="00D80185" w:rsidRDefault="007F3B9A" w:rsidP="003E7D45">
            <w:pPr>
              <w:jc w:val="center"/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: ЗУ 1</w:t>
            </w:r>
          </w:p>
        </w:tc>
      </w:tr>
      <w:tr w:rsidR="0066033C" w:rsidRPr="00B67950" w:rsidTr="003E7D45">
        <w:trPr>
          <w:trHeight w:val="327"/>
        </w:trPr>
        <w:tc>
          <w:tcPr>
            <w:tcW w:w="3114" w:type="dxa"/>
          </w:tcPr>
          <w:p w:rsidR="0066033C" w:rsidRPr="00D80185" w:rsidRDefault="0066033C" w:rsidP="003E7D45">
            <w:pPr>
              <w:spacing w:line="276" w:lineRule="auto"/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Категория земель</w:t>
            </w:r>
          </w:p>
        </w:tc>
        <w:tc>
          <w:tcPr>
            <w:tcW w:w="6230" w:type="dxa"/>
            <w:gridSpan w:val="2"/>
          </w:tcPr>
          <w:p w:rsidR="0066033C" w:rsidRPr="00D80185" w:rsidRDefault="0066033C" w:rsidP="003E7D45">
            <w:pPr>
              <w:spacing w:line="276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Земли населенных пунктов</w:t>
            </w:r>
          </w:p>
        </w:tc>
      </w:tr>
      <w:tr w:rsidR="0066033C" w:rsidRPr="00B67950" w:rsidTr="003E7D45">
        <w:trPr>
          <w:trHeight w:val="327"/>
        </w:trPr>
        <w:tc>
          <w:tcPr>
            <w:tcW w:w="3114" w:type="dxa"/>
          </w:tcPr>
          <w:p w:rsidR="0066033C" w:rsidRPr="00D80185" w:rsidRDefault="0066033C" w:rsidP="003E7D45">
            <w:pPr>
              <w:spacing w:line="276" w:lineRule="auto"/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Кадастровый квартал</w:t>
            </w:r>
          </w:p>
        </w:tc>
        <w:tc>
          <w:tcPr>
            <w:tcW w:w="6230" w:type="dxa"/>
            <w:gridSpan w:val="2"/>
          </w:tcPr>
          <w:p w:rsidR="0066033C" w:rsidRPr="00D80185" w:rsidRDefault="00B4733B" w:rsidP="003E7D45">
            <w:pPr>
              <w:spacing w:line="276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48:20:0027442</w:t>
            </w:r>
          </w:p>
        </w:tc>
      </w:tr>
      <w:tr w:rsidR="0066033C" w:rsidRPr="00B67950" w:rsidTr="003E7D45">
        <w:trPr>
          <w:trHeight w:val="327"/>
        </w:trPr>
        <w:tc>
          <w:tcPr>
            <w:tcW w:w="3114" w:type="dxa"/>
          </w:tcPr>
          <w:p w:rsidR="0066033C" w:rsidRPr="00D80185" w:rsidRDefault="0066033C" w:rsidP="003E09FB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proofErr w:type="gramStart"/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Территориальная  зона</w:t>
            </w:r>
            <w:proofErr w:type="gramEnd"/>
            <w:r w:rsidR="003E09FB"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 xml:space="preserve"> в соответствие с ПЗЗ</w:t>
            </w:r>
          </w:p>
        </w:tc>
        <w:tc>
          <w:tcPr>
            <w:tcW w:w="6230" w:type="dxa"/>
            <w:gridSpan w:val="2"/>
          </w:tcPr>
          <w:p w:rsidR="0066033C" w:rsidRPr="00D80185" w:rsidRDefault="00B4733B" w:rsidP="003E7D45">
            <w:pPr>
              <w:spacing w:line="276" w:lineRule="auto"/>
              <w:jc w:val="center"/>
              <w:rPr>
                <w:rFonts w:ascii="GOST 2.304 type A" w:hAnsi="GOST 2.304 type A"/>
                <w:i/>
                <w:sz w:val="24"/>
                <w:szCs w:val="24"/>
                <w:highlight w:val="yellow"/>
              </w:rPr>
            </w:pPr>
            <w:r w:rsidRPr="00D80185">
              <w:rPr>
                <w:rFonts w:ascii="GOST 2.304 type A" w:hAnsi="GOST 2.304 type A"/>
                <w:bCs/>
                <w:i/>
                <w:sz w:val="24"/>
                <w:szCs w:val="24"/>
              </w:rPr>
              <w:t>Зона застройки многоэтажными жилыми домами (Ж-4)</w:t>
            </w:r>
          </w:p>
        </w:tc>
      </w:tr>
      <w:tr w:rsidR="0066033C" w:rsidRPr="00B67950" w:rsidTr="003E7D45">
        <w:trPr>
          <w:trHeight w:val="327"/>
        </w:trPr>
        <w:tc>
          <w:tcPr>
            <w:tcW w:w="3114" w:type="dxa"/>
          </w:tcPr>
          <w:p w:rsidR="0066033C" w:rsidRPr="00D80185" w:rsidRDefault="0066033C" w:rsidP="003E7D4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 xml:space="preserve">Код согласно классификатора видов разрешенного </w:t>
            </w: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lastRenderedPageBreak/>
              <w:t>использования земельных участков</w:t>
            </w:r>
          </w:p>
        </w:tc>
        <w:tc>
          <w:tcPr>
            <w:tcW w:w="6230" w:type="dxa"/>
            <w:gridSpan w:val="2"/>
          </w:tcPr>
          <w:p w:rsidR="0066033C" w:rsidRPr="00D80185" w:rsidRDefault="00B4733B" w:rsidP="003E09FB">
            <w:pPr>
              <w:spacing w:line="276" w:lineRule="auto"/>
              <w:jc w:val="center"/>
              <w:rPr>
                <w:rFonts w:ascii="GOST 2.304 type A" w:hAnsi="GOST 2.304 type A"/>
                <w:bCs/>
                <w:i/>
                <w:sz w:val="24"/>
                <w:szCs w:val="24"/>
                <w:highlight w:val="yellow"/>
              </w:rPr>
            </w:pPr>
            <w:r w:rsidRPr="00D80185">
              <w:rPr>
                <w:rFonts w:ascii="GOST 2.304 type A" w:hAnsi="GOST 2.304 type A"/>
                <w:bCs/>
                <w:i/>
                <w:sz w:val="24"/>
                <w:szCs w:val="24"/>
              </w:rPr>
              <w:lastRenderedPageBreak/>
              <w:t>Код 8.3 Обеспечение внутреннего правопорядка</w:t>
            </w:r>
          </w:p>
        </w:tc>
      </w:tr>
      <w:tr w:rsidR="0066033C" w:rsidRPr="00B67950" w:rsidTr="003E7D45">
        <w:tc>
          <w:tcPr>
            <w:tcW w:w="3114" w:type="dxa"/>
          </w:tcPr>
          <w:p w:rsidR="0066033C" w:rsidRPr="00D80185" w:rsidRDefault="0066033C" w:rsidP="003E7D4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 xml:space="preserve">Площадь земельного участка: </w:t>
            </w:r>
          </w:p>
        </w:tc>
        <w:tc>
          <w:tcPr>
            <w:tcW w:w="6230" w:type="dxa"/>
            <w:gridSpan w:val="2"/>
          </w:tcPr>
          <w:p w:rsidR="0066033C" w:rsidRPr="00D80185" w:rsidRDefault="00B4733B" w:rsidP="003E7D45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1798</w:t>
            </w:r>
            <w:r w:rsidR="0066033C" w:rsidRPr="00D80185">
              <w:rPr>
                <w:rFonts w:ascii="GOST 2.304 type A" w:hAnsi="GOST 2.304 type A"/>
                <w:i/>
                <w:sz w:val="24"/>
                <w:szCs w:val="24"/>
              </w:rPr>
              <w:t>,0 кв. м</w:t>
            </w:r>
          </w:p>
        </w:tc>
      </w:tr>
      <w:tr w:rsidR="0066033C" w:rsidRPr="00B67950" w:rsidTr="003E7D45">
        <w:trPr>
          <w:trHeight w:val="83"/>
        </w:trPr>
        <w:tc>
          <w:tcPr>
            <w:tcW w:w="3114" w:type="dxa"/>
            <w:vMerge w:val="restart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Обозначение характерных точек границ</w:t>
            </w:r>
          </w:p>
        </w:tc>
        <w:tc>
          <w:tcPr>
            <w:tcW w:w="6230" w:type="dxa"/>
            <w:gridSpan w:val="2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Cs/>
                <w:i/>
              </w:rPr>
            </w:pPr>
            <w:r w:rsidRPr="00D80185">
              <w:rPr>
                <w:rFonts w:ascii="GOST 2.304 type A" w:hAnsi="GOST 2.304 type A"/>
                <w:bCs/>
                <w:i/>
              </w:rPr>
              <w:t>Координаты, м</w:t>
            </w:r>
          </w:p>
        </w:tc>
      </w:tr>
      <w:tr w:rsidR="0066033C" w:rsidRPr="00B67950" w:rsidTr="003E7D45">
        <w:trPr>
          <w:trHeight w:val="83"/>
        </w:trPr>
        <w:tc>
          <w:tcPr>
            <w:tcW w:w="3114" w:type="dxa"/>
            <w:vMerge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both"/>
              <w:rPr>
                <w:rFonts w:ascii="GOST 2.304 type A" w:hAnsi="GOST 2.304 type A"/>
                <w:bCs/>
                <w:i/>
              </w:rPr>
            </w:pPr>
          </w:p>
        </w:tc>
        <w:tc>
          <w:tcPr>
            <w:tcW w:w="3115" w:type="dxa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  <w:lang w:val="en-US"/>
              </w:rPr>
              <w:t>X</w:t>
            </w:r>
          </w:p>
        </w:tc>
        <w:tc>
          <w:tcPr>
            <w:tcW w:w="3115" w:type="dxa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  <w:lang w:val="en-US"/>
              </w:rPr>
              <w:t>Y</w:t>
            </w:r>
          </w:p>
        </w:tc>
      </w:tr>
      <w:tr w:rsidR="0066033C" w:rsidRPr="00B67950" w:rsidTr="003E7D45">
        <w:trPr>
          <w:trHeight w:val="83"/>
        </w:trPr>
        <w:tc>
          <w:tcPr>
            <w:tcW w:w="3114" w:type="dxa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1</w:t>
            </w:r>
          </w:p>
        </w:tc>
        <w:tc>
          <w:tcPr>
            <w:tcW w:w="3115" w:type="dxa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2</w:t>
            </w:r>
          </w:p>
        </w:tc>
        <w:tc>
          <w:tcPr>
            <w:tcW w:w="3115" w:type="dxa"/>
          </w:tcPr>
          <w:p w:rsidR="0066033C" w:rsidRPr="00D80185" w:rsidRDefault="0066033C" w:rsidP="003E7D45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3</w:t>
            </w:r>
          </w:p>
        </w:tc>
      </w:tr>
      <w:tr w:rsidR="00D36D54" w:rsidRPr="00B67950" w:rsidTr="003E7D45">
        <w:tc>
          <w:tcPr>
            <w:tcW w:w="3114" w:type="dxa"/>
            <w:tcBorders>
              <w:right w:val="single" w:sz="4" w:space="0" w:color="auto"/>
            </w:tcBorders>
            <w:hideMark/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421964.80</w:t>
            </w:r>
          </w:p>
        </w:tc>
        <w:tc>
          <w:tcPr>
            <w:tcW w:w="3115" w:type="dxa"/>
            <w:tcBorders>
              <w:left w:val="single" w:sz="4" w:space="0" w:color="auto"/>
            </w:tcBorders>
            <w:hideMark/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1329516.00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н2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421966.07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1329518.58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н3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421952.91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1329524.81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н4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421968.97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1329557.61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н5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421957.78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1329563.18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н6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421944.10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1329569.98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н7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421930.36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1329576.81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н8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421922.82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1329561.51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н9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421922.31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1329561.71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н10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421920.41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1329557.77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421919.54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1329558.12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н12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421912.51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1329543.75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н13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421909.53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1329545.29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н14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421908.30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1329542.79</w:t>
            </w:r>
          </w:p>
        </w:tc>
      </w:tr>
      <w:tr w:rsidR="00D36D54" w:rsidRPr="00B67950" w:rsidTr="003E7D45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421964.80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D36D54" w:rsidRPr="00D80185" w:rsidRDefault="00D36D54" w:rsidP="00D36D54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1329516.00</w:t>
            </w:r>
          </w:p>
        </w:tc>
      </w:tr>
    </w:tbl>
    <w:p w:rsidR="00B022C5" w:rsidRDefault="00B022C5" w:rsidP="003E09FB">
      <w:pPr>
        <w:pStyle w:val="TableParagraph"/>
        <w:tabs>
          <w:tab w:val="left" w:pos="815"/>
        </w:tabs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</w:rPr>
      </w:pPr>
    </w:p>
    <w:p w:rsidR="003E09FB" w:rsidRDefault="003E09FB" w:rsidP="003E09FB">
      <w:pPr>
        <w:pStyle w:val="TableParagraph"/>
        <w:tabs>
          <w:tab w:val="left" w:pos="815"/>
        </w:tabs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</w:rPr>
      </w:pPr>
      <w:r w:rsidRPr="007F3B9A">
        <w:rPr>
          <w:rFonts w:ascii="GOST 2.304 type A" w:hAnsi="GOST 2.304 type A"/>
          <w:bCs/>
          <w:i/>
        </w:rPr>
        <w:t>Земельный участок с условным номером</w:t>
      </w:r>
      <w:proofErr w:type="gramStart"/>
      <w:r w:rsidRPr="007F3B9A">
        <w:rPr>
          <w:rFonts w:ascii="GOST 2.304 type A" w:hAnsi="GOST 2.304 type A"/>
          <w:bCs/>
          <w:i/>
        </w:rPr>
        <w:t>: :ЗУ</w:t>
      </w:r>
      <w:proofErr w:type="gramEnd"/>
      <w:r w:rsidRPr="007F3B9A">
        <w:rPr>
          <w:rFonts w:ascii="GOST 2.304 type A" w:hAnsi="GOST 2.304 type A"/>
          <w:bCs/>
          <w:i/>
        </w:rPr>
        <w:t xml:space="preserve"> </w:t>
      </w:r>
      <w:r>
        <w:rPr>
          <w:rFonts w:ascii="GOST 2.304 type A" w:hAnsi="GOST 2.304 type A"/>
          <w:bCs/>
          <w:i/>
        </w:rPr>
        <w:t>2</w:t>
      </w:r>
      <w:r w:rsidRPr="007F3B9A">
        <w:rPr>
          <w:rFonts w:ascii="GOST 2.304 type A" w:hAnsi="GOST 2.304 type A"/>
          <w:bCs/>
          <w:i/>
        </w:rPr>
        <w:t xml:space="preserve"> образуется </w:t>
      </w:r>
      <w:r w:rsidR="00E33F95" w:rsidRPr="00E33F95">
        <w:rPr>
          <w:rFonts w:ascii="GOST 2.304 type A" w:hAnsi="GOST 2.304 type A"/>
          <w:bCs/>
          <w:i/>
        </w:rPr>
        <w:t>путем перераспределения земельного участка условным номером: ЗУ1</w:t>
      </w:r>
      <w:r w:rsidR="00E33F95">
        <w:rPr>
          <w:rFonts w:ascii="GOST 2.304 type A" w:hAnsi="GOST 2.304 type A"/>
          <w:bCs/>
          <w:i/>
        </w:rPr>
        <w:t xml:space="preserve"> и земельных участков </w:t>
      </w:r>
      <w:r w:rsidR="00E33F95" w:rsidRPr="00E33F95">
        <w:rPr>
          <w:rFonts w:ascii="GOST 2.304 type A" w:hAnsi="GOST 2.304 type A"/>
          <w:bCs/>
          <w:i/>
        </w:rPr>
        <w:t xml:space="preserve"> с кадастровым</w:t>
      </w:r>
      <w:r w:rsidR="00E33F95">
        <w:rPr>
          <w:rFonts w:ascii="GOST 2.304 type A" w:hAnsi="GOST 2.304 type A"/>
          <w:bCs/>
          <w:i/>
        </w:rPr>
        <w:t>и</w:t>
      </w:r>
      <w:r w:rsidR="00E33F95" w:rsidRPr="00E33F95">
        <w:rPr>
          <w:rFonts w:ascii="GOST 2.304 type A" w:hAnsi="GOST 2.304 type A"/>
          <w:bCs/>
          <w:i/>
        </w:rPr>
        <w:t xml:space="preserve"> номер</w:t>
      </w:r>
      <w:r w:rsidR="00E33F95">
        <w:rPr>
          <w:rFonts w:ascii="GOST 2.304 type A" w:hAnsi="GOST 2.304 type A"/>
          <w:bCs/>
          <w:i/>
        </w:rPr>
        <w:t xml:space="preserve">ами: </w:t>
      </w:r>
      <w:r w:rsidR="00E33F95" w:rsidRPr="00E33F95">
        <w:rPr>
          <w:rFonts w:ascii="GOST 2.304 type A" w:hAnsi="GOST 2.304 type A"/>
          <w:bCs/>
          <w:i/>
        </w:rPr>
        <w:t>48:20:0027442:7</w:t>
      </w:r>
      <w:r w:rsidR="00E33F95">
        <w:rPr>
          <w:rFonts w:ascii="GOST 2.304 type A" w:hAnsi="GOST 2.304 type A"/>
          <w:bCs/>
          <w:i/>
        </w:rPr>
        <w:t>;</w:t>
      </w:r>
      <w:r w:rsidR="00E33F95" w:rsidRPr="00E33F95">
        <w:t xml:space="preserve"> </w:t>
      </w:r>
      <w:r w:rsidR="00E33F95" w:rsidRPr="00E33F95">
        <w:rPr>
          <w:rFonts w:ascii="GOST 2.304 type A" w:hAnsi="GOST 2.304 type A"/>
          <w:bCs/>
          <w:i/>
        </w:rPr>
        <w:t>48:20:0027442:10</w:t>
      </w:r>
    </w:p>
    <w:p w:rsidR="008E7882" w:rsidRDefault="008E7882" w:rsidP="003E09FB">
      <w:pPr>
        <w:pStyle w:val="TableParagraph"/>
        <w:tabs>
          <w:tab w:val="left" w:pos="815"/>
        </w:tabs>
        <w:kinsoku w:val="0"/>
        <w:overflowPunct w:val="0"/>
        <w:spacing w:line="360" w:lineRule="auto"/>
        <w:jc w:val="both"/>
        <w:rPr>
          <w:rFonts w:ascii="GOST 2.304 type A" w:hAnsi="GOST 2.304 type A"/>
          <w:bCs/>
          <w:i/>
        </w:rPr>
      </w:pPr>
      <w:r w:rsidRPr="008E7882">
        <w:rPr>
          <w:rFonts w:ascii="GOST 2.304 type A" w:hAnsi="GOST 2.304 type A"/>
          <w:bCs/>
          <w:i/>
        </w:rPr>
        <w:t xml:space="preserve">Таблица </w:t>
      </w:r>
      <w:r w:rsidR="00B032B7">
        <w:rPr>
          <w:rFonts w:ascii="GOST 2.304 type A" w:hAnsi="GOST 2.304 type A"/>
          <w:bCs/>
          <w:i/>
        </w:rPr>
        <w:t>№11</w:t>
      </w:r>
    </w:p>
    <w:tbl>
      <w:tblPr>
        <w:tblStyle w:val="aa"/>
        <w:tblW w:w="9344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08F0" w:rsidRPr="00EC08F0" w:rsidTr="008327A9">
        <w:trPr>
          <w:trHeight w:val="327"/>
        </w:trPr>
        <w:tc>
          <w:tcPr>
            <w:tcW w:w="9344" w:type="dxa"/>
            <w:gridSpan w:val="3"/>
          </w:tcPr>
          <w:p w:rsidR="001B2593" w:rsidRPr="00D80185" w:rsidRDefault="001B2593" w:rsidP="003E09FB">
            <w:pPr>
              <w:jc w:val="center"/>
              <w:rPr>
                <w:rFonts w:ascii="GOST 2.304 type A" w:hAnsi="GOST 2.304 type A"/>
                <w:b/>
                <w:i/>
                <w:color w:val="FF0000"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color w:val="FF0000"/>
                <w:sz w:val="24"/>
                <w:szCs w:val="24"/>
              </w:rPr>
              <w:t>2 ЭТАП</w:t>
            </w:r>
          </w:p>
        </w:tc>
      </w:tr>
      <w:tr w:rsidR="003E09FB" w:rsidRPr="00B67950" w:rsidTr="0063080A">
        <w:trPr>
          <w:trHeight w:val="327"/>
        </w:trPr>
        <w:tc>
          <w:tcPr>
            <w:tcW w:w="3114" w:type="dxa"/>
          </w:tcPr>
          <w:p w:rsidR="003E09FB" w:rsidRPr="00D80185" w:rsidRDefault="003E09FB" w:rsidP="0063080A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br w:type="page"/>
              <w:t>Кадастровый номер или</w:t>
            </w:r>
          </w:p>
          <w:p w:rsidR="003E09FB" w:rsidRPr="00D80185" w:rsidRDefault="003E09FB" w:rsidP="0063080A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обозначение земельного участка,</w:t>
            </w:r>
          </w:p>
          <w:p w:rsidR="003E09FB" w:rsidRPr="00D80185" w:rsidRDefault="003E09FB" w:rsidP="0063080A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частей земельного участка</w:t>
            </w:r>
          </w:p>
        </w:tc>
        <w:tc>
          <w:tcPr>
            <w:tcW w:w="6230" w:type="dxa"/>
            <w:gridSpan w:val="2"/>
          </w:tcPr>
          <w:p w:rsidR="003E09FB" w:rsidRPr="00D80185" w:rsidRDefault="003E09FB" w:rsidP="003E09FB">
            <w:pPr>
              <w:jc w:val="center"/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: ЗУ 2</w:t>
            </w:r>
          </w:p>
        </w:tc>
      </w:tr>
      <w:tr w:rsidR="003E09FB" w:rsidRPr="00B67950" w:rsidTr="0063080A">
        <w:trPr>
          <w:trHeight w:val="327"/>
        </w:trPr>
        <w:tc>
          <w:tcPr>
            <w:tcW w:w="3114" w:type="dxa"/>
          </w:tcPr>
          <w:p w:rsidR="003E09FB" w:rsidRPr="00D80185" w:rsidRDefault="003E09FB" w:rsidP="0063080A">
            <w:pPr>
              <w:spacing w:line="276" w:lineRule="auto"/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Категория земель</w:t>
            </w:r>
          </w:p>
        </w:tc>
        <w:tc>
          <w:tcPr>
            <w:tcW w:w="6230" w:type="dxa"/>
            <w:gridSpan w:val="2"/>
          </w:tcPr>
          <w:p w:rsidR="003E09FB" w:rsidRPr="00D80185" w:rsidRDefault="003E09FB" w:rsidP="0063080A">
            <w:pPr>
              <w:spacing w:line="276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Земли населенных пунктов</w:t>
            </w:r>
          </w:p>
        </w:tc>
      </w:tr>
      <w:tr w:rsidR="003E09FB" w:rsidRPr="00B67950" w:rsidTr="0063080A">
        <w:trPr>
          <w:trHeight w:val="327"/>
        </w:trPr>
        <w:tc>
          <w:tcPr>
            <w:tcW w:w="3114" w:type="dxa"/>
          </w:tcPr>
          <w:p w:rsidR="003E09FB" w:rsidRPr="00D80185" w:rsidRDefault="003E09FB" w:rsidP="0063080A">
            <w:pPr>
              <w:spacing w:line="276" w:lineRule="auto"/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Кадастровый квартал</w:t>
            </w:r>
          </w:p>
        </w:tc>
        <w:tc>
          <w:tcPr>
            <w:tcW w:w="6230" w:type="dxa"/>
            <w:gridSpan w:val="2"/>
          </w:tcPr>
          <w:p w:rsidR="003E09FB" w:rsidRPr="00D80185" w:rsidRDefault="00E33F95" w:rsidP="0063080A">
            <w:pPr>
              <w:spacing w:line="276" w:lineRule="auto"/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48:20:0027442</w:t>
            </w:r>
          </w:p>
        </w:tc>
      </w:tr>
      <w:tr w:rsidR="00E33F95" w:rsidRPr="00B67950" w:rsidTr="0063080A">
        <w:trPr>
          <w:trHeight w:val="327"/>
        </w:trPr>
        <w:tc>
          <w:tcPr>
            <w:tcW w:w="3114" w:type="dxa"/>
          </w:tcPr>
          <w:p w:rsidR="00E33F95" w:rsidRPr="00D80185" w:rsidRDefault="00E33F95" w:rsidP="00E33F9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proofErr w:type="gramStart"/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Территориальная  зона</w:t>
            </w:r>
            <w:proofErr w:type="gramEnd"/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 xml:space="preserve"> в соответствие с ПЗЗ</w:t>
            </w:r>
          </w:p>
        </w:tc>
        <w:tc>
          <w:tcPr>
            <w:tcW w:w="6230" w:type="dxa"/>
            <w:gridSpan w:val="2"/>
          </w:tcPr>
          <w:p w:rsidR="00E33F95" w:rsidRPr="00D80185" w:rsidRDefault="00E33F95" w:rsidP="00E33F95">
            <w:pPr>
              <w:spacing w:line="276" w:lineRule="auto"/>
              <w:jc w:val="center"/>
              <w:rPr>
                <w:rFonts w:ascii="GOST 2.304 type A" w:hAnsi="GOST 2.304 type A"/>
                <w:i/>
                <w:sz w:val="24"/>
                <w:szCs w:val="24"/>
                <w:highlight w:val="yellow"/>
              </w:rPr>
            </w:pPr>
            <w:r w:rsidRPr="00D80185">
              <w:rPr>
                <w:rFonts w:ascii="GOST 2.304 type A" w:hAnsi="GOST 2.304 type A"/>
                <w:bCs/>
                <w:i/>
                <w:sz w:val="24"/>
                <w:szCs w:val="24"/>
              </w:rPr>
              <w:t>Зона застройки многоэтажными жилыми домами (Ж-4)</w:t>
            </w:r>
          </w:p>
        </w:tc>
      </w:tr>
      <w:tr w:rsidR="00E33F95" w:rsidRPr="00B67950" w:rsidTr="0063080A">
        <w:trPr>
          <w:trHeight w:val="327"/>
        </w:trPr>
        <w:tc>
          <w:tcPr>
            <w:tcW w:w="3114" w:type="dxa"/>
          </w:tcPr>
          <w:p w:rsidR="00E33F95" w:rsidRPr="00D80185" w:rsidRDefault="00E33F95" w:rsidP="00E33F95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>Код согласно классификатора видов разрешенного использования земельных участков</w:t>
            </w:r>
          </w:p>
        </w:tc>
        <w:tc>
          <w:tcPr>
            <w:tcW w:w="6230" w:type="dxa"/>
            <w:gridSpan w:val="2"/>
          </w:tcPr>
          <w:p w:rsidR="00E33F95" w:rsidRPr="00D80185" w:rsidRDefault="00E33F95" w:rsidP="00E33F95">
            <w:pPr>
              <w:spacing w:line="276" w:lineRule="auto"/>
              <w:jc w:val="center"/>
              <w:rPr>
                <w:rFonts w:ascii="GOST 2.304 type A" w:hAnsi="GOST 2.304 type A"/>
                <w:bCs/>
                <w:i/>
                <w:sz w:val="24"/>
                <w:szCs w:val="24"/>
                <w:highlight w:val="yellow"/>
              </w:rPr>
            </w:pPr>
            <w:r w:rsidRPr="00D80185">
              <w:rPr>
                <w:rFonts w:ascii="GOST 2.304 type A" w:hAnsi="GOST 2.304 type A"/>
                <w:bCs/>
                <w:i/>
                <w:sz w:val="24"/>
                <w:szCs w:val="24"/>
              </w:rPr>
              <w:t>Код 8.3 Обеспечение внутреннего правопорядка</w:t>
            </w:r>
          </w:p>
        </w:tc>
      </w:tr>
      <w:tr w:rsidR="003E09FB" w:rsidRPr="00B67950" w:rsidTr="0063080A">
        <w:tc>
          <w:tcPr>
            <w:tcW w:w="3114" w:type="dxa"/>
          </w:tcPr>
          <w:p w:rsidR="003E09FB" w:rsidRPr="00D80185" w:rsidRDefault="003E09FB" w:rsidP="0063080A">
            <w:pPr>
              <w:rPr>
                <w:rFonts w:ascii="GOST 2.304 type A" w:hAnsi="GOST 2.304 type A"/>
                <w:b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b/>
                <w:i/>
                <w:sz w:val="24"/>
                <w:szCs w:val="24"/>
              </w:rPr>
              <w:t xml:space="preserve">Площадь земельного участка: </w:t>
            </w:r>
          </w:p>
        </w:tc>
        <w:tc>
          <w:tcPr>
            <w:tcW w:w="6230" w:type="dxa"/>
            <w:gridSpan w:val="2"/>
          </w:tcPr>
          <w:p w:rsidR="003E09FB" w:rsidRPr="00D80185" w:rsidRDefault="00403B3D" w:rsidP="0063080A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2482</w:t>
            </w:r>
            <w:r w:rsidR="003E09FB" w:rsidRPr="00D80185">
              <w:rPr>
                <w:rFonts w:ascii="GOST 2.304 type A" w:hAnsi="GOST 2.304 type A"/>
                <w:i/>
                <w:sz w:val="24"/>
                <w:szCs w:val="24"/>
              </w:rPr>
              <w:t>,0 кв. м</w:t>
            </w:r>
          </w:p>
        </w:tc>
      </w:tr>
      <w:tr w:rsidR="003E09FB" w:rsidRPr="00B67950" w:rsidTr="0063080A">
        <w:trPr>
          <w:trHeight w:val="83"/>
        </w:trPr>
        <w:tc>
          <w:tcPr>
            <w:tcW w:w="3114" w:type="dxa"/>
            <w:vMerge w:val="restart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Обозначение характерных точек границ</w:t>
            </w:r>
          </w:p>
        </w:tc>
        <w:tc>
          <w:tcPr>
            <w:tcW w:w="6230" w:type="dxa"/>
            <w:gridSpan w:val="2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Cs/>
                <w:i/>
              </w:rPr>
            </w:pPr>
            <w:r w:rsidRPr="00D80185">
              <w:rPr>
                <w:rFonts w:ascii="GOST 2.304 type A" w:hAnsi="GOST 2.304 type A"/>
                <w:bCs/>
                <w:i/>
              </w:rPr>
              <w:t>Координаты, м</w:t>
            </w:r>
          </w:p>
        </w:tc>
      </w:tr>
      <w:tr w:rsidR="003E09FB" w:rsidRPr="00B67950" w:rsidTr="0063080A">
        <w:trPr>
          <w:trHeight w:val="83"/>
        </w:trPr>
        <w:tc>
          <w:tcPr>
            <w:tcW w:w="3114" w:type="dxa"/>
            <w:vMerge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both"/>
              <w:rPr>
                <w:rFonts w:ascii="GOST 2.304 type A" w:hAnsi="GOST 2.304 type A"/>
                <w:bCs/>
                <w:i/>
              </w:rPr>
            </w:pPr>
          </w:p>
        </w:tc>
        <w:tc>
          <w:tcPr>
            <w:tcW w:w="3115" w:type="dxa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  <w:lang w:val="en-US"/>
              </w:rPr>
              <w:t>X</w:t>
            </w:r>
          </w:p>
        </w:tc>
        <w:tc>
          <w:tcPr>
            <w:tcW w:w="3115" w:type="dxa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  <w:lang w:val="en-US"/>
              </w:rPr>
              <w:t>Y</w:t>
            </w:r>
          </w:p>
        </w:tc>
      </w:tr>
      <w:tr w:rsidR="003E09FB" w:rsidRPr="00B67950" w:rsidTr="0063080A">
        <w:trPr>
          <w:trHeight w:val="83"/>
        </w:trPr>
        <w:tc>
          <w:tcPr>
            <w:tcW w:w="3114" w:type="dxa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1</w:t>
            </w:r>
          </w:p>
        </w:tc>
        <w:tc>
          <w:tcPr>
            <w:tcW w:w="3115" w:type="dxa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2</w:t>
            </w:r>
          </w:p>
        </w:tc>
        <w:tc>
          <w:tcPr>
            <w:tcW w:w="3115" w:type="dxa"/>
          </w:tcPr>
          <w:p w:rsidR="003E09FB" w:rsidRPr="00D80185" w:rsidRDefault="003E09FB" w:rsidP="0063080A">
            <w:pPr>
              <w:pStyle w:val="TableParagraph"/>
              <w:tabs>
                <w:tab w:val="left" w:pos="815"/>
              </w:tabs>
              <w:kinsoku w:val="0"/>
              <w:overflowPunct w:val="0"/>
              <w:jc w:val="center"/>
              <w:rPr>
                <w:rFonts w:ascii="GOST 2.304 type A" w:hAnsi="GOST 2.304 type A"/>
                <w:b/>
                <w:bCs/>
                <w:i/>
              </w:rPr>
            </w:pPr>
            <w:r w:rsidRPr="00D80185">
              <w:rPr>
                <w:rFonts w:ascii="GOST 2.304 type A" w:hAnsi="GOST 2.304 type A"/>
                <w:b/>
                <w:bCs/>
                <w:i/>
              </w:rPr>
              <w:t>3</w:t>
            </w:r>
          </w:p>
        </w:tc>
      </w:tr>
      <w:tr w:rsidR="00403B3D" w:rsidRPr="00B67950" w:rsidTr="0063080A">
        <w:tc>
          <w:tcPr>
            <w:tcW w:w="3114" w:type="dxa"/>
            <w:tcBorders>
              <w:right w:val="single" w:sz="4" w:space="0" w:color="auto"/>
            </w:tcBorders>
            <w:hideMark/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н15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421964.80</w:t>
            </w:r>
          </w:p>
        </w:tc>
        <w:tc>
          <w:tcPr>
            <w:tcW w:w="3115" w:type="dxa"/>
            <w:tcBorders>
              <w:left w:val="single" w:sz="4" w:space="0" w:color="auto"/>
            </w:tcBorders>
            <w:hideMark/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1329516.00</w:t>
            </w:r>
          </w:p>
        </w:tc>
      </w:tr>
      <w:tr w:rsidR="00403B3D" w:rsidRPr="00B67950" w:rsidTr="0063080A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н16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421982.01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1329551.13</w:t>
            </w:r>
          </w:p>
        </w:tc>
      </w:tr>
      <w:tr w:rsidR="00403B3D" w:rsidRPr="00B67950" w:rsidTr="0063080A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н17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421926.03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1329578.96</w:t>
            </w:r>
          </w:p>
        </w:tc>
      </w:tr>
      <w:tr w:rsidR="00403B3D" w:rsidRPr="00B67950" w:rsidTr="0063080A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н18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421908.30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1329542.79</w:t>
            </w:r>
          </w:p>
        </w:tc>
      </w:tr>
      <w:tr w:rsidR="00403B3D" w:rsidRPr="00B67950" w:rsidTr="0063080A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н15</w:t>
            </w:r>
          </w:p>
        </w:tc>
        <w:tc>
          <w:tcPr>
            <w:tcW w:w="3115" w:type="dxa"/>
            <w:tcBorders>
              <w:left w:val="single" w:sz="4" w:space="0" w:color="auto"/>
              <w:righ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421964.80</w:t>
            </w:r>
          </w:p>
        </w:tc>
        <w:tc>
          <w:tcPr>
            <w:tcW w:w="3115" w:type="dxa"/>
            <w:tcBorders>
              <w:left w:val="single" w:sz="4" w:space="0" w:color="auto"/>
            </w:tcBorders>
          </w:tcPr>
          <w:p w:rsidR="00403B3D" w:rsidRPr="00D80185" w:rsidRDefault="00403B3D" w:rsidP="00403B3D">
            <w:pPr>
              <w:jc w:val="center"/>
              <w:rPr>
                <w:rFonts w:ascii="GOST 2.304 type A" w:hAnsi="GOST 2.304 type A"/>
                <w:i/>
                <w:sz w:val="24"/>
                <w:szCs w:val="24"/>
              </w:rPr>
            </w:pPr>
            <w:r w:rsidRPr="00D80185">
              <w:rPr>
                <w:rFonts w:ascii="GOST 2.304 type A" w:hAnsi="GOST 2.304 type A"/>
                <w:i/>
                <w:sz w:val="24"/>
                <w:szCs w:val="24"/>
              </w:rPr>
              <w:t>1329516.00</w:t>
            </w:r>
          </w:p>
        </w:tc>
      </w:tr>
    </w:tbl>
    <w:p w:rsidR="008F1E3E" w:rsidRDefault="008F1E3E" w:rsidP="008F1E3E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/>
          <w:i/>
          <w:sz w:val="24"/>
          <w:szCs w:val="24"/>
          <w:lang w:eastAsia="ru-RU"/>
        </w:rPr>
      </w:pPr>
    </w:p>
    <w:p w:rsidR="00FC57B6" w:rsidRPr="00F15A2E" w:rsidRDefault="00C43542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  <w:r w:rsidRPr="00F15A2E">
        <w:rPr>
          <w:rFonts w:ascii="GOST 2.304 type A" w:hAnsi="GOST 2.304 type A"/>
          <w:b/>
          <w:bCs/>
          <w:i/>
        </w:rPr>
        <w:t>2.</w:t>
      </w:r>
      <w:r w:rsidR="008E7882">
        <w:rPr>
          <w:rFonts w:ascii="GOST 2.304 type A" w:hAnsi="GOST 2.304 type A"/>
          <w:b/>
          <w:bCs/>
          <w:i/>
        </w:rPr>
        <w:t>6</w:t>
      </w:r>
      <w:r w:rsidR="005A0CA7" w:rsidRPr="00F15A2E">
        <w:rPr>
          <w:rFonts w:ascii="GOST 2.304 type A" w:hAnsi="GOST 2.304 type A"/>
          <w:b/>
          <w:bCs/>
          <w:i/>
        </w:rPr>
        <w:t xml:space="preserve"> </w:t>
      </w:r>
      <w:r w:rsidR="00FC57B6" w:rsidRPr="00F15A2E">
        <w:rPr>
          <w:rFonts w:ascii="GOST 2.304 type A" w:hAnsi="GOST 2.304 type A"/>
          <w:b/>
          <w:bCs/>
          <w:i/>
        </w:rPr>
        <w:t>Предложения по установлению публичных сервитутов</w:t>
      </w:r>
    </w:p>
    <w:p w:rsidR="004954BD" w:rsidRPr="00F15A2E" w:rsidRDefault="004954BD" w:rsidP="004954BD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F15A2E">
        <w:rPr>
          <w:rFonts w:ascii="GOST 2.304 type A" w:hAnsi="GOST 2.304 type A"/>
          <w:bCs/>
          <w:i/>
        </w:rPr>
        <w:t>Установление публичных сервитутов регулируется статьёй 23 Земельного Кодекса РФ, согласно которой публичные сервитуты могут устанавливаться для:</w:t>
      </w:r>
    </w:p>
    <w:p w:rsidR="004954BD" w:rsidRPr="00C121D4" w:rsidRDefault="004954BD" w:rsidP="004954BD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F15A2E">
        <w:rPr>
          <w:rFonts w:ascii="GOST 2.304 type A" w:hAnsi="GOST 2.304 type A"/>
          <w:bCs/>
          <w:i/>
        </w:rPr>
        <w:lastRenderedPageBreak/>
        <w:t>1) Прохода и проезда через земельный участок, в том числе в целях обеспечения свободного доступа граждан к водному объекту общего п</w:t>
      </w:r>
      <w:r w:rsidRPr="00C121D4">
        <w:rPr>
          <w:rFonts w:ascii="GOST 2.304 type A" w:hAnsi="GOST 2.304 type A"/>
          <w:bCs/>
          <w:i/>
        </w:rPr>
        <w:t>ользования и его береговой полосе;</w:t>
      </w:r>
    </w:p>
    <w:p w:rsidR="00F15A2E" w:rsidRDefault="004954BD" w:rsidP="00C121D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C121D4">
        <w:rPr>
          <w:rFonts w:ascii="GOST 2.304 type A" w:hAnsi="GOST 2.304 type A"/>
          <w:bCs/>
          <w:i/>
        </w:rPr>
        <w:t>2) Использования земельного участка в целях ремонта коммунальных, инженерных, электрических и других линий и сетей, а также объектов транспор</w:t>
      </w:r>
      <w:r w:rsidRPr="007A10D2">
        <w:rPr>
          <w:rFonts w:ascii="GOST 2.304 type A" w:hAnsi="GOST 2.304 type A"/>
          <w:bCs/>
          <w:i/>
        </w:rPr>
        <w:t xml:space="preserve">тной инфраструктуры и др. </w:t>
      </w:r>
    </w:p>
    <w:p w:rsidR="00C121D4" w:rsidRDefault="00C121D4" w:rsidP="00C121D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>
        <w:rPr>
          <w:rFonts w:ascii="GOST 2.304 type A" w:hAnsi="GOST 2.304 type A"/>
          <w:bCs/>
          <w:i/>
        </w:rPr>
        <w:t xml:space="preserve">Данным проектом планировки и межевания </w:t>
      </w:r>
      <w:r w:rsidRPr="00C121D4">
        <w:rPr>
          <w:rFonts w:ascii="GOST 2.304 type A" w:hAnsi="GOST 2.304 type A"/>
          <w:bCs/>
          <w:i/>
        </w:rPr>
        <w:t>установлени</w:t>
      </w:r>
      <w:r>
        <w:rPr>
          <w:rFonts w:ascii="GOST 2.304 type A" w:hAnsi="GOST 2.304 type A"/>
          <w:bCs/>
          <w:i/>
        </w:rPr>
        <w:t>е</w:t>
      </w:r>
      <w:r w:rsidRPr="00C121D4">
        <w:rPr>
          <w:rFonts w:ascii="GOST 2.304 type A" w:hAnsi="GOST 2.304 type A"/>
          <w:bCs/>
          <w:i/>
        </w:rPr>
        <w:t xml:space="preserve"> публичных сервитутов</w:t>
      </w:r>
      <w:r>
        <w:rPr>
          <w:rFonts w:ascii="GOST 2.304 type A" w:hAnsi="GOST 2.304 type A"/>
          <w:bCs/>
          <w:i/>
        </w:rPr>
        <w:t xml:space="preserve"> не предусмотрено.</w:t>
      </w:r>
    </w:p>
    <w:p w:rsidR="008B25A9" w:rsidRDefault="008B25A9" w:rsidP="00C121D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  <w:r w:rsidRPr="008B25A9">
        <w:rPr>
          <w:rFonts w:ascii="GOST 2.304 type A" w:hAnsi="GOST 2.304 type A"/>
          <w:b/>
          <w:bCs/>
          <w:i/>
        </w:rPr>
        <w:t>2.</w:t>
      </w:r>
      <w:r w:rsidR="008E7882">
        <w:rPr>
          <w:rFonts w:ascii="GOST 2.304 type A" w:hAnsi="GOST 2.304 type A"/>
          <w:b/>
          <w:bCs/>
          <w:i/>
        </w:rPr>
        <w:t>7</w:t>
      </w:r>
      <w:r w:rsidRPr="008B25A9">
        <w:rPr>
          <w:rFonts w:ascii="GOST 2.304 type A" w:hAnsi="GOST 2.304 type A"/>
          <w:b/>
          <w:bCs/>
          <w:i/>
        </w:rPr>
        <w:t xml:space="preserve"> Целевое назначение лесов, вид (виды) разрешенного использования лесного участка, количественные характеристики лесного участка, сведения о нахождении лесного участка в границах особо защитных участков лесов</w:t>
      </w:r>
    </w:p>
    <w:p w:rsidR="008B25A9" w:rsidRPr="008B25A9" w:rsidRDefault="008B25A9" w:rsidP="00C121D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Cs/>
          <w:i/>
        </w:rPr>
      </w:pPr>
      <w:r w:rsidRPr="008B25A9">
        <w:rPr>
          <w:rFonts w:ascii="GOST 2.304 type A" w:hAnsi="GOST 2.304 type A"/>
          <w:bCs/>
          <w:i/>
        </w:rPr>
        <w:t>В границах проекта межевания территории лесные участки отсутствуют.</w:t>
      </w:r>
    </w:p>
    <w:p w:rsidR="00FC57B6" w:rsidRPr="007A10D2" w:rsidRDefault="00C43542" w:rsidP="00C121D4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b/>
          <w:bCs/>
          <w:i/>
        </w:rPr>
      </w:pPr>
      <w:r w:rsidRPr="003B3591">
        <w:rPr>
          <w:rFonts w:ascii="GOST 2.304 type A" w:hAnsi="GOST 2.304 type A"/>
          <w:b/>
          <w:bCs/>
          <w:i/>
        </w:rPr>
        <w:t>2.</w:t>
      </w:r>
      <w:r w:rsidR="008E7882">
        <w:rPr>
          <w:rFonts w:ascii="GOST 2.304 type A" w:hAnsi="GOST 2.304 type A"/>
          <w:b/>
          <w:bCs/>
          <w:i/>
        </w:rPr>
        <w:t>8</w:t>
      </w:r>
      <w:r w:rsidR="004F5CC2" w:rsidRPr="003B3591">
        <w:rPr>
          <w:rFonts w:ascii="GOST 2.304 type A" w:hAnsi="GOST 2.304 type A"/>
          <w:b/>
          <w:bCs/>
          <w:i/>
        </w:rPr>
        <w:t xml:space="preserve"> </w:t>
      </w:r>
      <w:r w:rsidR="00FC57B6" w:rsidRPr="003B3591">
        <w:rPr>
          <w:rFonts w:ascii="GOST 2.304 type A" w:hAnsi="GOST 2.304 type A"/>
          <w:b/>
          <w:bCs/>
          <w:i/>
        </w:rPr>
        <w:t>Основные технико-экономические показатели проекта межевания</w:t>
      </w:r>
    </w:p>
    <w:p w:rsidR="009070F7" w:rsidRPr="007A10D2" w:rsidRDefault="009070F7" w:rsidP="003B3591">
      <w:pPr>
        <w:pStyle w:val="TableParagraph"/>
        <w:kinsoku w:val="0"/>
        <w:overflowPunct w:val="0"/>
        <w:ind w:firstLine="709"/>
        <w:rPr>
          <w:rFonts w:ascii="GOST 2.304 type A" w:hAnsi="GOST 2.304 type A"/>
          <w:i/>
        </w:rPr>
      </w:pPr>
      <w:r w:rsidRPr="007A10D2">
        <w:rPr>
          <w:rFonts w:ascii="GOST 2.304 type A" w:hAnsi="GOST 2.304 type A"/>
          <w:i/>
        </w:rPr>
        <w:t xml:space="preserve">Таблица </w:t>
      </w:r>
      <w:r w:rsidR="00B032B7">
        <w:rPr>
          <w:rFonts w:ascii="GOST 2.304 type A" w:hAnsi="GOST 2.304 type A"/>
          <w:i/>
        </w:rPr>
        <w:t>№12</w:t>
      </w:r>
    </w:p>
    <w:p w:rsidR="00E0371B" w:rsidRPr="007A10D2" w:rsidRDefault="00E0371B" w:rsidP="009070F7">
      <w:pPr>
        <w:pStyle w:val="TableParagraph"/>
        <w:kinsoku w:val="0"/>
        <w:overflowPunct w:val="0"/>
        <w:ind w:firstLine="709"/>
        <w:jc w:val="right"/>
        <w:rPr>
          <w:rFonts w:ascii="GOST 2.304 type A" w:hAnsi="GOST 2.304 type A"/>
          <w:i/>
        </w:rPr>
      </w:pPr>
    </w:p>
    <w:tbl>
      <w:tblPr>
        <w:tblStyle w:val="aa"/>
        <w:tblW w:w="9066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410"/>
        <w:gridCol w:w="1772"/>
        <w:gridCol w:w="1773"/>
      </w:tblGrid>
      <w:tr w:rsidR="009070F7" w:rsidRPr="007A10D2" w:rsidTr="00681671">
        <w:trPr>
          <w:trHeight w:val="621"/>
        </w:trPr>
        <w:tc>
          <w:tcPr>
            <w:tcW w:w="567" w:type="dxa"/>
          </w:tcPr>
          <w:p w:rsidR="009070F7" w:rsidRPr="007A10D2" w:rsidRDefault="009070F7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</w:tcPr>
          <w:p w:rsidR="009070F7" w:rsidRPr="007A10D2" w:rsidRDefault="009070F7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10" w:type="dxa"/>
          </w:tcPr>
          <w:p w:rsidR="009070F7" w:rsidRPr="007A10D2" w:rsidRDefault="009070F7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72" w:type="dxa"/>
          </w:tcPr>
          <w:p w:rsidR="009070F7" w:rsidRPr="007A10D2" w:rsidRDefault="009070F7" w:rsidP="00884C6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Современное состояние 20</w:t>
            </w:r>
            <w:r w:rsidR="004F5CC2"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="00884C6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73" w:type="dxa"/>
          </w:tcPr>
          <w:p w:rsidR="009070F7" w:rsidRPr="007A10D2" w:rsidRDefault="009070F7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Расчетный срок</w:t>
            </w:r>
          </w:p>
          <w:p w:rsidR="009070F7" w:rsidRPr="007A10D2" w:rsidRDefault="009070F7" w:rsidP="00884C6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202</w:t>
            </w:r>
            <w:r w:rsidR="00884C6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г.</w:t>
            </w:r>
          </w:p>
        </w:tc>
      </w:tr>
      <w:tr w:rsidR="00681671" w:rsidRPr="007A10D2" w:rsidTr="00681671">
        <w:trPr>
          <w:trHeight w:val="397"/>
        </w:trPr>
        <w:tc>
          <w:tcPr>
            <w:tcW w:w="567" w:type="dxa"/>
          </w:tcPr>
          <w:p w:rsidR="009070F7" w:rsidRPr="007A10D2" w:rsidRDefault="009070F7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</w:tcPr>
          <w:p w:rsidR="009070F7" w:rsidRPr="007A10D2" w:rsidRDefault="00681671" w:rsidP="006816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Площадь территории, всего</w:t>
            </w:r>
          </w:p>
        </w:tc>
        <w:tc>
          <w:tcPr>
            <w:tcW w:w="1410" w:type="dxa"/>
          </w:tcPr>
          <w:p w:rsidR="009070F7" w:rsidRPr="007A10D2" w:rsidRDefault="00681671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772" w:type="dxa"/>
          </w:tcPr>
          <w:p w:rsidR="009070F7" w:rsidRPr="007A10D2" w:rsidRDefault="008E7882" w:rsidP="005205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2,14</w:t>
            </w:r>
          </w:p>
        </w:tc>
        <w:tc>
          <w:tcPr>
            <w:tcW w:w="1773" w:type="dxa"/>
          </w:tcPr>
          <w:p w:rsidR="009070F7" w:rsidRPr="007A10D2" w:rsidRDefault="008E7882" w:rsidP="004F5C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GOST 2.304 type A" w:eastAsiaTheme="minorEastAsia" w:hAnsi="GOST 2.304 type A" w:cs="Times New Roman"/>
                <w:b/>
                <w:bCs/>
                <w:i/>
                <w:sz w:val="24"/>
                <w:szCs w:val="24"/>
                <w:lang w:eastAsia="ru-RU"/>
              </w:rPr>
              <w:t>2,14</w:t>
            </w:r>
          </w:p>
        </w:tc>
      </w:tr>
      <w:tr w:rsidR="00D80185" w:rsidRPr="007A10D2" w:rsidTr="00681671">
        <w:trPr>
          <w:trHeight w:val="329"/>
        </w:trPr>
        <w:tc>
          <w:tcPr>
            <w:tcW w:w="567" w:type="dxa"/>
            <w:vMerge w:val="restart"/>
          </w:tcPr>
          <w:p w:rsidR="00D80185" w:rsidRPr="007A10D2" w:rsidRDefault="00D80185" w:rsidP="006816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80185" w:rsidRPr="007A10D2" w:rsidRDefault="00D80185" w:rsidP="006816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  <w:r w:rsidRPr="007A10D2"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0" w:type="dxa"/>
          </w:tcPr>
          <w:p w:rsidR="00D80185" w:rsidRPr="007A10D2" w:rsidRDefault="00D80185" w:rsidP="006816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</w:tcPr>
          <w:p w:rsidR="00D80185" w:rsidRPr="007A10D2" w:rsidRDefault="00D80185" w:rsidP="006816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</w:tcPr>
          <w:p w:rsidR="00D80185" w:rsidRPr="007A10D2" w:rsidRDefault="00D80185" w:rsidP="006816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jc w:val="center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80185" w:rsidRPr="007A10D2" w:rsidTr="00681671">
        <w:trPr>
          <w:trHeight w:val="301"/>
        </w:trPr>
        <w:tc>
          <w:tcPr>
            <w:tcW w:w="567" w:type="dxa"/>
            <w:vMerge/>
          </w:tcPr>
          <w:p w:rsidR="00D80185" w:rsidRPr="007A10D2" w:rsidRDefault="00D80185" w:rsidP="00B022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80185" w:rsidRPr="00B022C5" w:rsidRDefault="00D80185" w:rsidP="00B022C5">
            <w:pPr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Зона застройки многоэтажными жилыми домами</w:t>
            </w:r>
          </w:p>
        </w:tc>
        <w:tc>
          <w:tcPr>
            <w:tcW w:w="1410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га</w:t>
            </w:r>
          </w:p>
        </w:tc>
        <w:tc>
          <w:tcPr>
            <w:tcW w:w="1772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0,65</w:t>
            </w:r>
          </w:p>
        </w:tc>
        <w:tc>
          <w:tcPr>
            <w:tcW w:w="1773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0,65</w:t>
            </w:r>
          </w:p>
        </w:tc>
      </w:tr>
      <w:tr w:rsidR="00D80185" w:rsidRPr="007A10D2" w:rsidTr="00681671">
        <w:trPr>
          <w:trHeight w:val="301"/>
        </w:trPr>
        <w:tc>
          <w:tcPr>
            <w:tcW w:w="567" w:type="dxa"/>
            <w:vMerge/>
          </w:tcPr>
          <w:p w:rsidR="00D80185" w:rsidRPr="007A10D2" w:rsidRDefault="00D80185" w:rsidP="00B022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80185" w:rsidRPr="00B022C5" w:rsidRDefault="00D80185" w:rsidP="00B022C5">
            <w:pPr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Зона застройки индивидуальными жилыми домами</w:t>
            </w:r>
          </w:p>
        </w:tc>
        <w:tc>
          <w:tcPr>
            <w:tcW w:w="1410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га</w:t>
            </w:r>
          </w:p>
        </w:tc>
        <w:tc>
          <w:tcPr>
            <w:tcW w:w="1772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0,09</w:t>
            </w:r>
          </w:p>
        </w:tc>
        <w:tc>
          <w:tcPr>
            <w:tcW w:w="1773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0,09</w:t>
            </w:r>
          </w:p>
        </w:tc>
      </w:tr>
      <w:tr w:rsidR="00D80185" w:rsidRPr="007A10D2" w:rsidTr="00681671">
        <w:trPr>
          <w:trHeight w:val="301"/>
        </w:trPr>
        <w:tc>
          <w:tcPr>
            <w:tcW w:w="567" w:type="dxa"/>
            <w:vMerge/>
          </w:tcPr>
          <w:p w:rsidR="00D80185" w:rsidRPr="007A10D2" w:rsidRDefault="00D80185" w:rsidP="00B022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80185" w:rsidRPr="00B022C5" w:rsidRDefault="00D80185" w:rsidP="00B022C5">
            <w:pPr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Зона делового, общественного и коммерческого назначения</w:t>
            </w:r>
          </w:p>
        </w:tc>
        <w:tc>
          <w:tcPr>
            <w:tcW w:w="1410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га</w:t>
            </w:r>
          </w:p>
        </w:tc>
        <w:tc>
          <w:tcPr>
            <w:tcW w:w="1772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0,11</w:t>
            </w:r>
          </w:p>
        </w:tc>
        <w:tc>
          <w:tcPr>
            <w:tcW w:w="1773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0,11</w:t>
            </w:r>
          </w:p>
        </w:tc>
      </w:tr>
      <w:tr w:rsidR="00D80185" w:rsidRPr="007A10D2" w:rsidTr="00681671">
        <w:trPr>
          <w:trHeight w:val="301"/>
        </w:trPr>
        <w:tc>
          <w:tcPr>
            <w:tcW w:w="567" w:type="dxa"/>
            <w:vMerge/>
          </w:tcPr>
          <w:p w:rsidR="00D80185" w:rsidRPr="007A10D2" w:rsidRDefault="00D80185" w:rsidP="00B022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80185" w:rsidRPr="00B022C5" w:rsidRDefault="00D80185" w:rsidP="00B022C5">
            <w:pPr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Зона транспортной инфраструктуры</w:t>
            </w:r>
          </w:p>
        </w:tc>
        <w:tc>
          <w:tcPr>
            <w:tcW w:w="1410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га</w:t>
            </w:r>
          </w:p>
        </w:tc>
        <w:tc>
          <w:tcPr>
            <w:tcW w:w="1772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1,29</w:t>
            </w:r>
          </w:p>
        </w:tc>
        <w:tc>
          <w:tcPr>
            <w:tcW w:w="1773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 w:rsidRPr="00B022C5">
              <w:rPr>
                <w:rFonts w:ascii="GOST 2.304 type A" w:hAnsi="GOST 2.304 type A"/>
                <w:i/>
              </w:rPr>
              <w:t>1,29</w:t>
            </w:r>
          </w:p>
        </w:tc>
      </w:tr>
      <w:tr w:rsidR="00D80185" w:rsidRPr="007A10D2" w:rsidTr="00681671">
        <w:trPr>
          <w:trHeight w:val="301"/>
        </w:trPr>
        <w:tc>
          <w:tcPr>
            <w:tcW w:w="567" w:type="dxa"/>
            <w:vMerge/>
          </w:tcPr>
          <w:p w:rsidR="00D80185" w:rsidRPr="007A10D2" w:rsidRDefault="00D80185" w:rsidP="00B022C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95" w:lineRule="exact"/>
              <w:rPr>
                <w:rFonts w:ascii="GOST 2.304 type A" w:eastAsiaTheme="minorEastAsia" w:hAnsi="GOST 2.304 type A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D80185" w:rsidRPr="00B022C5" w:rsidRDefault="00D80185" w:rsidP="00D80185">
            <w:pPr>
              <w:rPr>
                <w:rFonts w:ascii="GOST 2.304 type A" w:hAnsi="GOST 2.304 type A"/>
                <w:i/>
              </w:rPr>
            </w:pPr>
            <w:r w:rsidRPr="00D80185">
              <w:rPr>
                <w:rFonts w:ascii="GOST 2.304 type A" w:hAnsi="GOST 2.304 type A"/>
                <w:i/>
              </w:rPr>
              <w:t>Максимальный процент застройки в границах</w:t>
            </w:r>
            <w:r>
              <w:rPr>
                <w:rFonts w:ascii="GOST 2.304 type A" w:hAnsi="GOST 2.304 type A"/>
                <w:i/>
              </w:rPr>
              <w:t xml:space="preserve"> </w:t>
            </w:r>
            <w:r w:rsidRPr="00D80185">
              <w:rPr>
                <w:rFonts w:ascii="GOST 2.304 type A" w:hAnsi="GOST 2.304 type A"/>
                <w:i/>
              </w:rPr>
              <w:t>земельного участка согласно ПЗиЗ города Липецка</w:t>
            </w:r>
          </w:p>
        </w:tc>
        <w:tc>
          <w:tcPr>
            <w:tcW w:w="1410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%</w:t>
            </w:r>
          </w:p>
        </w:tc>
        <w:tc>
          <w:tcPr>
            <w:tcW w:w="1772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50</w:t>
            </w:r>
          </w:p>
        </w:tc>
        <w:tc>
          <w:tcPr>
            <w:tcW w:w="1773" w:type="dxa"/>
          </w:tcPr>
          <w:p w:rsidR="00D80185" w:rsidRPr="00B022C5" w:rsidRDefault="00D80185" w:rsidP="00B022C5">
            <w:pPr>
              <w:jc w:val="center"/>
              <w:rPr>
                <w:rFonts w:ascii="GOST 2.304 type A" w:hAnsi="GOST 2.304 type A"/>
                <w:i/>
              </w:rPr>
            </w:pPr>
            <w:r>
              <w:rPr>
                <w:rFonts w:ascii="GOST 2.304 type A" w:hAnsi="GOST 2.304 type A"/>
                <w:i/>
              </w:rPr>
              <w:t>50</w:t>
            </w:r>
          </w:p>
        </w:tc>
      </w:tr>
    </w:tbl>
    <w:p w:rsidR="005F41DD" w:rsidRDefault="005F41DD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884C62" w:rsidRDefault="00884C62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8B25A9" w:rsidRDefault="008B25A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CF39EC" w:rsidRDefault="00CF39EC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CF39EC" w:rsidRDefault="00CF39EC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CF39EC" w:rsidRDefault="00CF39EC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CF39EC" w:rsidRDefault="00CF39EC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CF39EC" w:rsidRDefault="00CF39EC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CF39EC" w:rsidRDefault="00CF39EC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102199" w:rsidRDefault="00102199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</w:rPr>
      </w:pPr>
    </w:p>
    <w:p w:rsidR="006C73E2" w:rsidRPr="007A10D2" w:rsidRDefault="00C43542" w:rsidP="00FC57B6">
      <w:pPr>
        <w:pStyle w:val="TableParagraph"/>
        <w:tabs>
          <w:tab w:val="left" w:pos="815"/>
        </w:tabs>
        <w:kinsoku w:val="0"/>
        <w:overflowPunct w:val="0"/>
        <w:spacing w:line="360" w:lineRule="auto"/>
        <w:ind w:firstLine="709"/>
        <w:rPr>
          <w:rFonts w:ascii="GOST 2.304 type A" w:hAnsi="GOST 2.304 type A"/>
          <w:b/>
          <w:bCs/>
          <w:i/>
          <w:iCs/>
        </w:rPr>
      </w:pPr>
      <w:r w:rsidRPr="007A10D2">
        <w:rPr>
          <w:rFonts w:ascii="GOST 2.304 type A" w:hAnsi="GOST 2.304 type A"/>
          <w:b/>
          <w:bCs/>
          <w:i/>
        </w:rPr>
        <w:lastRenderedPageBreak/>
        <w:t>2.</w:t>
      </w:r>
      <w:r w:rsidR="00B022C5">
        <w:rPr>
          <w:rFonts w:ascii="GOST 2.304 type A" w:hAnsi="GOST 2.304 type A"/>
          <w:b/>
          <w:bCs/>
          <w:i/>
        </w:rPr>
        <w:t>9</w:t>
      </w:r>
      <w:r w:rsidR="008B25A9">
        <w:rPr>
          <w:rFonts w:ascii="GOST 2.304 type A" w:hAnsi="GOST 2.304 type A"/>
          <w:b/>
          <w:bCs/>
          <w:i/>
        </w:rPr>
        <w:t xml:space="preserve"> </w:t>
      </w:r>
      <w:r w:rsidR="00FC57B6" w:rsidRPr="007A10D2">
        <w:rPr>
          <w:rFonts w:ascii="GOST 2.304 type A" w:hAnsi="GOST 2.304 type A"/>
          <w:b/>
          <w:bCs/>
          <w:i/>
        </w:rPr>
        <w:t>Перечень используемых нормативно-технических документов</w:t>
      </w:r>
    </w:p>
    <w:p w:rsidR="00F74C90" w:rsidRPr="0095513A" w:rsidRDefault="00F74C90" w:rsidP="00F74C9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1.</w:t>
      </w:r>
      <w:r w:rsidRPr="0095513A">
        <w:rPr>
          <w:rFonts w:ascii="GOST 2.304 type A" w:hAnsi="GOST 2.304 type A"/>
          <w:i/>
          <w:sz w:val="24"/>
          <w:szCs w:val="24"/>
        </w:rPr>
        <w:t xml:space="preserve"> 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"</w:t>
      </w:r>
      <w:r w:rsidR="00F814C6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Градостроительный кодекс Российской Федерации" от 29.12.2004 N 190-ФЗ (ред. от 14.07.2022) (с изм. и доп., вступ. в силу с 01.09.2022)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;</w:t>
      </w:r>
    </w:p>
    <w:p w:rsidR="00F74C90" w:rsidRPr="0095513A" w:rsidRDefault="00F74C90" w:rsidP="00F74C9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2.</w:t>
      </w:r>
      <w:r w:rsidR="00F814C6" w:rsidRPr="0095513A">
        <w:t xml:space="preserve"> </w:t>
      </w:r>
      <w:r w:rsidR="00F814C6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"Земельный кодекс Российской Федерации" от 25.10.2001 N 136-ФЗ (ред. от 14.07.2022) (с изм. и доп., вступ. в силу с 01.09.2022)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;</w:t>
      </w:r>
    </w:p>
    <w:p w:rsidR="00F74C90" w:rsidRPr="0095513A" w:rsidRDefault="00F74C90" w:rsidP="00F74C9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3.</w:t>
      </w:r>
      <w:r w:rsidR="005A135A" w:rsidRPr="0095513A">
        <w:t xml:space="preserve"> </w:t>
      </w:r>
      <w:r w:rsidR="005A135A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Федеральный закон "О внесении изменений в Закон Российской Федерации "О недрах" от 28.06.2022 N 218-ФЗ (последняя редакция)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;</w:t>
      </w:r>
    </w:p>
    <w:p w:rsidR="00F74C90" w:rsidRPr="0095513A" w:rsidRDefault="00F74C90" w:rsidP="00F74C9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4.Федеральный закон "О кадастровой деятельности" от 24.07.2007 N 221-ФЗ (последняя редакция);</w:t>
      </w:r>
    </w:p>
    <w:p w:rsidR="00F74C90" w:rsidRPr="0095513A" w:rsidRDefault="00F74C90" w:rsidP="00F74C90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5.</w:t>
      </w:r>
      <w:r w:rsidR="005A135A" w:rsidRPr="0095513A">
        <w:t xml:space="preserve"> </w:t>
      </w:r>
      <w:r w:rsidR="005A135A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Федеральный закон "Технический регламент о требованиях пожарной безопасности" от 22.07.2008 N 123-ФЗ (последняя редакция)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;</w:t>
      </w:r>
    </w:p>
    <w:p w:rsidR="00182192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6. Решение Липецкого городского Совета депутатов от 30.08.2016 № 218 «О Местных нормативах градостроительного проектирования города Липецка»;</w:t>
      </w:r>
    </w:p>
    <w:p w:rsidR="00182192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7. Решение Липецкого городского Совета депутатов от 09.02.2016 № 73 «О Генеральном плане города Липецка»;</w:t>
      </w:r>
    </w:p>
    <w:p w:rsidR="00182192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 xml:space="preserve">8. </w:t>
      </w:r>
      <w:r w:rsidR="00BB2FCF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Постановление Правительства Липецкой области от 17.08.2022 № 100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 xml:space="preserve"> «О</w:t>
      </w:r>
      <w:r w:rsidR="00BB2FCF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 xml:space="preserve"> внесении изменений в постановление администрации Липецкой области от 11.02.2021 № 47 «О</w:t>
      </w: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б утверждении Правил землепользования и застройки городского округа город Липецк»;</w:t>
      </w:r>
    </w:p>
    <w:p w:rsidR="00182192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9. Решение Липецкого городского Совета депутатов от 25.03.2008 № 790 «О Положении «О создании, развитии и сохранении системы озеленения территории города Липецка» (ред. от 27.10.2015);</w:t>
      </w:r>
    </w:p>
    <w:p w:rsidR="00182192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10. Постановление администрации Липецкой области от 13.08.2020 № 467 «Об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Липецк»;</w:t>
      </w:r>
    </w:p>
    <w:p w:rsidR="00182192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11. Приказ управления строительства и архитектуры Липецкой области от 20.09.2016 № 173 «Об утверждении областных нормативов градостроительного проектирования Липецкой области»;</w:t>
      </w:r>
    </w:p>
    <w:p w:rsidR="00F74C90" w:rsidRPr="0095513A" w:rsidRDefault="00182192" w:rsidP="0018219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</w:pPr>
      <w:r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12</w:t>
      </w:r>
      <w:r w:rsidR="00F74C90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 xml:space="preserve">. </w:t>
      </w:r>
      <w:r w:rsidR="00CC158D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Приказ Федеральной службы государственной регистрации, кадастра и картографии от 10.11.2020 № П/0412 "Об утверждении классификатора видов разрешенного использования земельных участков"</w:t>
      </w:r>
      <w:r w:rsidR="00F74C90" w:rsidRPr="0095513A">
        <w:rPr>
          <w:rFonts w:ascii="GOST 2.304 type A" w:eastAsiaTheme="minorEastAsia" w:hAnsi="GOST 2.304 type A" w:cs="Times New Roman"/>
          <w:bCs/>
          <w:i/>
          <w:sz w:val="24"/>
          <w:szCs w:val="24"/>
          <w:lang w:eastAsia="ru-RU"/>
        </w:rPr>
        <w:t>;</w:t>
      </w:r>
    </w:p>
    <w:p w:rsidR="00F74C90" w:rsidRPr="0095513A" w:rsidRDefault="00F33119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1</w:t>
      </w:r>
      <w:r w:rsidR="00182192" w:rsidRPr="0095513A">
        <w:rPr>
          <w:rFonts w:ascii="GOST 2.304 type A" w:hAnsi="GOST 2.304 type A"/>
          <w:i/>
        </w:rPr>
        <w:t>3</w:t>
      </w:r>
      <w:r w:rsidR="00F74C90" w:rsidRPr="0095513A">
        <w:rPr>
          <w:rFonts w:ascii="GOST 2.304 type A" w:hAnsi="GOST 2.304 type A"/>
          <w:i/>
        </w:rPr>
        <w:t>.</w:t>
      </w:r>
      <w:r w:rsidR="008A3EF4" w:rsidRPr="0095513A">
        <w:t xml:space="preserve"> </w:t>
      </w:r>
      <w:r w:rsidR="008A3EF4" w:rsidRPr="0095513A">
        <w:rPr>
          <w:rFonts w:ascii="GOST 2.304 type A" w:hAnsi="GOST 2.304 type A"/>
          <w:i/>
        </w:rPr>
        <w:t>Федеральный закон от 06.10.2003 N 131-ФЗ (ред. от 30.12.2021) "Об общих принципах организации местного самоуправления в Российской Федерации"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F33119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1</w:t>
      </w:r>
      <w:r w:rsidR="00182192" w:rsidRPr="0095513A">
        <w:rPr>
          <w:rFonts w:ascii="GOST 2.304 type A" w:hAnsi="GOST 2.304 type A"/>
          <w:i/>
        </w:rPr>
        <w:t>4</w:t>
      </w:r>
      <w:r w:rsidR="00F74C90" w:rsidRPr="0095513A">
        <w:rPr>
          <w:rFonts w:ascii="GOST 2.304 type A" w:hAnsi="GOST 2.304 type A"/>
          <w:i/>
        </w:rPr>
        <w:t>.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Федеральный закон "О гражданской обороне" от 12.02.1998 N 28-ФЗ (последняя редакция)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F33119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1</w:t>
      </w:r>
      <w:r w:rsidR="00182192" w:rsidRPr="0095513A">
        <w:rPr>
          <w:rFonts w:ascii="GOST 2.304 type A" w:hAnsi="GOST 2.304 type A"/>
          <w:i/>
        </w:rPr>
        <w:t>5</w:t>
      </w:r>
      <w:r w:rsidR="00F74C90" w:rsidRPr="0095513A">
        <w:rPr>
          <w:rFonts w:ascii="GOST 2.304 type A" w:hAnsi="GOST 2.304 type A"/>
          <w:i/>
        </w:rPr>
        <w:t>.Федеральный закон от 30.03.1999 №52-ФЗ «О санитарно-эпидемиологическом благополучии населения»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(редакция, действующая с 1 января 2022 года)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F74C90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1</w:t>
      </w:r>
      <w:r w:rsidR="00182192" w:rsidRPr="0095513A">
        <w:rPr>
          <w:rFonts w:ascii="GOST 2.304 type A" w:hAnsi="GOST 2.304 type A"/>
          <w:i/>
        </w:rPr>
        <w:t>6</w:t>
      </w:r>
      <w:r w:rsidRPr="0095513A">
        <w:rPr>
          <w:rFonts w:ascii="GOST 2.304 type A" w:hAnsi="GOST 2.304 type A"/>
          <w:i/>
        </w:rPr>
        <w:t>.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Федеральный закон Российской Федерации от 21 декабря 1994 г. № 68-ФЗ «О защите населения и территорий от чрезвычайных ситуаций природного и техногенного характера» с учетом изменений от 11 июня 2021</w:t>
      </w:r>
      <w:r w:rsidRPr="0095513A">
        <w:rPr>
          <w:rFonts w:ascii="GOST 2.304 type A" w:hAnsi="GOST 2.304 type A"/>
          <w:i/>
        </w:rPr>
        <w:t>;</w:t>
      </w:r>
    </w:p>
    <w:p w:rsidR="00F74C90" w:rsidRPr="0095513A" w:rsidRDefault="00F74C90" w:rsidP="008D7FA1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1</w:t>
      </w:r>
      <w:r w:rsidR="00182192" w:rsidRPr="0095513A">
        <w:rPr>
          <w:rFonts w:ascii="GOST 2.304 type A" w:hAnsi="GOST 2.304 type A"/>
          <w:i/>
        </w:rPr>
        <w:t>7</w:t>
      </w:r>
      <w:r w:rsidRPr="0095513A">
        <w:rPr>
          <w:rFonts w:ascii="GOST 2.304 type A" w:hAnsi="GOST 2.304 type A"/>
          <w:i/>
        </w:rPr>
        <w:t>.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Федеральный закон от 24.06.1998 N 89-ФЗ (ред. от 07.04.2020) "Об отходах производства и потребления" (с изм. и доп., вступ. в силу с 14.06.2020)</w:t>
      </w:r>
      <w:r w:rsidRPr="0095513A">
        <w:rPr>
          <w:rFonts w:ascii="GOST 2.304 type A" w:hAnsi="GOST 2.304 type A"/>
          <w:i/>
        </w:rPr>
        <w:t>;</w:t>
      </w:r>
    </w:p>
    <w:p w:rsidR="00F74C90" w:rsidRPr="0095513A" w:rsidRDefault="00F74C90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lastRenderedPageBreak/>
        <w:t>1</w:t>
      </w:r>
      <w:r w:rsidR="00182192" w:rsidRPr="0095513A">
        <w:rPr>
          <w:rFonts w:ascii="GOST 2.304 type A" w:hAnsi="GOST 2.304 type A"/>
          <w:i/>
        </w:rPr>
        <w:t>8</w:t>
      </w:r>
      <w:r w:rsidRPr="0095513A">
        <w:rPr>
          <w:rFonts w:ascii="GOST 2.304 type A" w:hAnsi="GOST 2.304 type A"/>
          <w:i/>
        </w:rPr>
        <w:t>.Федеральный закон от 04.05.1999 № 96-ФЗ «Об охране атмосферного воздуха»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(с изменениями на 11 июня 2021 года)</w:t>
      </w:r>
      <w:r w:rsidRPr="0095513A">
        <w:rPr>
          <w:rFonts w:ascii="GOST 2.304 type A" w:hAnsi="GOST 2.304 type A"/>
          <w:i/>
        </w:rPr>
        <w:t>;</w:t>
      </w:r>
    </w:p>
    <w:p w:rsidR="00F74C90" w:rsidRPr="0095513A" w:rsidRDefault="00F74C90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1</w:t>
      </w:r>
      <w:r w:rsidR="00182192" w:rsidRPr="0095513A">
        <w:rPr>
          <w:rFonts w:ascii="GOST 2.304 type A" w:hAnsi="GOST 2.304 type A"/>
          <w:i/>
        </w:rPr>
        <w:t>9</w:t>
      </w:r>
      <w:r w:rsidRPr="0095513A">
        <w:rPr>
          <w:rFonts w:ascii="GOST 2.304 type A" w:hAnsi="GOST 2.304 type A"/>
          <w:i/>
        </w:rPr>
        <w:t>.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 (с изменениями на 28 февраля 2022 года)</w:t>
      </w:r>
      <w:r w:rsidRPr="0095513A">
        <w:rPr>
          <w:rFonts w:ascii="GOST 2.304 type A" w:hAnsi="GOST 2.304 type A"/>
          <w:i/>
        </w:rPr>
        <w:t>;</w:t>
      </w:r>
    </w:p>
    <w:p w:rsidR="00F74C90" w:rsidRPr="0095513A" w:rsidRDefault="00182192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20</w:t>
      </w:r>
      <w:r w:rsidR="00F74C90" w:rsidRPr="0095513A">
        <w:rPr>
          <w:rFonts w:ascii="GOST 2.304 type A" w:hAnsi="GOST 2.304 type A"/>
          <w:i/>
        </w:rPr>
        <w:t>.Федеральный закон от 24.11.1995 №181-ФЗ «О социальной защите инвалидов в Российской Федерации»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(с изменениями на 29 ноября 2021 года)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182192" w:rsidP="008D7FA1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21</w:t>
      </w:r>
      <w:r w:rsidR="00F74C90" w:rsidRPr="0095513A">
        <w:rPr>
          <w:rFonts w:ascii="GOST 2.304 type A" w:hAnsi="GOST 2.304 type A"/>
          <w:i/>
        </w:rPr>
        <w:t>.Федеральный закон от 24.07.2007 №221-ФЗ «О государственном кадастре недвижимости»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(с изменениями на 1 мая 2022 года) (редакция, действующая с 1 июля 2022 года)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182192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22</w:t>
      </w:r>
      <w:r w:rsidR="00F74C90" w:rsidRPr="0095513A">
        <w:rPr>
          <w:rFonts w:ascii="GOST 2.304 type A" w:hAnsi="GOST 2.304 type A"/>
          <w:i/>
        </w:rPr>
        <w:t>.Федеральный закон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(с изменениями и дополнениями);</w:t>
      </w:r>
    </w:p>
    <w:p w:rsidR="00F74C90" w:rsidRPr="0095513A" w:rsidRDefault="00F33119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3</w:t>
      </w:r>
      <w:r w:rsidR="00271FBD" w:rsidRPr="0095513A">
        <w:rPr>
          <w:rFonts w:ascii="GOST 2.304 type A" w:hAnsi="GOST 2.304 type A"/>
          <w:i/>
        </w:rPr>
        <w:t>.</w:t>
      </w:r>
      <w:r w:rsidR="00F74C90" w:rsidRPr="0095513A">
        <w:rPr>
          <w:rFonts w:ascii="GOST 2.304 type A" w:hAnsi="GOST 2.304 type A"/>
          <w:i/>
        </w:rPr>
        <w:t>Приказ Министерства экономического развития РФ от 03.08.2011 №388 «Об утверждении требований к проекту межевания земельных участков» с изменениями и дополнениями</w:t>
      </w:r>
      <w:r w:rsidR="008D7FA1" w:rsidRPr="0095513A">
        <w:rPr>
          <w:rFonts w:ascii="GOST 2.304 type A" w:hAnsi="GOST 2.304 type A"/>
          <w:i/>
        </w:rPr>
        <w:t xml:space="preserve"> (с изменениями на 11 февраля 2014 года)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271FBD" w:rsidP="008D7FA1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4</w:t>
      </w:r>
      <w:r w:rsidR="00F74C90" w:rsidRPr="0095513A">
        <w:rPr>
          <w:rFonts w:ascii="GOST 2.304 type A" w:hAnsi="GOST 2.304 type A"/>
          <w:i/>
        </w:rPr>
        <w:t>.</w:t>
      </w:r>
      <w:r w:rsidR="008D7FA1" w:rsidRPr="0095513A">
        <w:t xml:space="preserve"> </w:t>
      </w:r>
      <w:r w:rsidR="008D7FA1" w:rsidRPr="0095513A">
        <w:rPr>
          <w:rFonts w:ascii="GOST 2.304 type A" w:hAnsi="GOST 2.304 type A"/>
          <w:i/>
        </w:rPr>
        <w:t>"</w:t>
      </w:r>
      <w:r w:rsidR="009440D4" w:rsidRPr="0095513A">
        <w:rPr>
          <w:rFonts w:ascii="GOST 2.304 type A" w:hAnsi="GOST 2.304 type A"/>
          <w:i/>
        </w:rPr>
        <w:t>СП 42.13330.2016 «СНиП 2.07.01-89* Градостроительство. Планировка и застройка городских и сельских поселений» с Изменениями № 1, № 2, № 3, № 4</w:t>
      </w:r>
      <w:r w:rsidR="00F74C90" w:rsidRPr="0095513A">
        <w:rPr>
          <w:rFonts w:ascii="GOST 2.304 type A" w:hAnsi="GOST 2.304 type A"/>
          <w:i/>
        </w:rPr>
        <w:t>;</w:t>
      </w:r>
    </w:p>
    <w:p w:rsidR="00F74C90" w:rsidRPr="0095513A" w:rsidRDefault="00271FBD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5</w:t>
      </w:r>
      <w:r w:rsidR="00F74C90" w:rsidRPr="0095513A">
        <w:rPr>
          <w:rFonts w:ascii="GOST 2.304 type A" w:hAnsi="GOST 2.304 type A"/>
          <w:i/>
        </w:rPr>
        <w:t>.СП 31.13330.2012. Свод правил. Водоснабжение. Наружные сети и сооружения. Актуализированная редакция СНиП 2.04.02-84*;</w:t>
      </w:r>
    </w:p>
    <w:p w:rsidR="00F74C90" w:rsidRPr="0095513A" w:rsidRDefault="00271FBD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6</w:t>
      </w:r>
      <w:r w:rsidR="00F74C90" w:rsidRPr="0095513A">
        <w:rPr>
          <w:rFonts w:ascii="GOST 2.304 type A" w:hAnsi="GOST 2.304 type A"/>
          <w:i/>
        </w:rPr>
        <w:t>.СП 32.13330.2012. Свод правил. Канализация. Наружные сети и сооружения. Актуализированная редакция СНиП 2.04.03-85;</w:t>
      </w:r>
    </w:p>
    <w:p w:rsidR="00F74C90" w:rsidRPr="0095513A" w:rsidRDefault="00F74C90" w:rsidP="009440D4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7</w:t>
      </w:r>
      <w:r w:rsidRPr="0095513A">
        <w:rPr>
          <w:rFonts w:ascii="GOST 2.304 type A" w:hAnsi="GOST 2.304 type A"/>
          <w:i/>
        </w:rPr>
        <w:t>.</w:t>
      </w:r>
      <w:r w:rsidR="009440D4" w:rsidRPr="0095513A">
        <w:t xml:space="preserve"> </w:t>
      </w:r>
      <w:r w:rsidR="009440D4" w:rsidRPr="0095513A">
        <w:rPr>
          <w:rFonts w:ascii="GOST 2.304 type A" w:hAnsi="GOST 2.304 type A"/>
          <w:i/>
        </w:rPr>
        <w:t xml:space="preserve">"СП 62.13330.2011*Газораспределительные системы. Актуализированная редакция СНиП 42-01-2002. С изменением N 1" (утв. Приказом </w:t>
      </w:r>
      <w:proofErr w:type="spellStart"/>
      <w:r w:rsidR="009440D4" w:rsidRPr="0095513A">
        <w:rPr>
          <w:rFonts w:ascii="GOST 2.304 type A" w:hAnsi="GOST 2.304 type A"/>
          <w:i/>
        </w:rPr>
        <w:t>Минрегиона</w:t>
      </w:r>
      <w:proofErr w:type="spellEnd"/>
      <w:r w:rsidR="009440D4" w:rsidRPr="0095513A">
        <w:rPr>
          <w:rFonts w:ascii="GOST 2.304 type A" w:hAnsi="GOST 2.304 type A"/>
          <w:i/>
        </w:rPr>
        <w:t xml:space="preserve"> России от 27.12.2010 N 780) (ред. от 03.12.2016)</w:t>
      </w:r>
      <w:r w:rsidRPr="0095513A">
        <w:rPr>
          <w:rFonts w:ascii="GOST 2.304 type A" w:hAnsi="GOST 2.304 type A"/>
          <w:i/>
        </w:rPr>
        <w:t>;</w:t>
      </w:r>
    </w:p>
    <w:p w:rsidR="00F74C90" w:rsidRPr="0095513A" w:rsidRDefault="00F74C90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8</w:t>
      </w:r>
      <w:r w:rsidRPr="0095513A">
        <w:rPr>
          <w:rFonts w:ascii="GOST 2.304 type A" w:hAnsi="GOST 2.304 type A"/>
          <w:i/>
        </w:rPr>
        <w:t>.</w:t>
      </w:r>
      <w:r w:rsidR="009440D4" w:rsidRPr="0095513A">
        <w:t xml:space="preserve"> </w:t>
      </w:r>
      <w:r w:rsidR="009440D4" w:rsidRPr="0095513A">
        <w:rPr>
          <w:rFonts w:ascii="GOST 2.304 type A" w:hAnsi="GOST 2.304 type A"/>
          <w:i/>
        </w:rPr>
        <w:t>СП 124.13330.2012 «СНиП 41-02-2003 Тепловые сети» с Изменениями № 1, № 2, № 3</w:t>
      </w:r>
      <w:r w:rsidRPr="0095513A">
        <w:rPr>
          <w:rFonts w:ascii="GOST 2.304 type A" w:hAnsi="GOST 2.304 type A"/>
          <w:i/>
        </w:rPr>
        <w:t>;</w:t>
      </w:r>
    </w:p>
    <w:p w:rsidR="00F74C90" w:rsidRPr="0095513A" w:rsidRDefault="00F74C90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2</w:t>
      </w:r>
      <w:r w:rsidR="00182192" w:rsidRPr="0095513A">
        <w:rPr>
          <w:rFonts w:ascii="GOST 2.304 type A" w:hAnsi="GOST 2.304 type A"/>
          <w:i/>
        </w:rPr>
        <w:t>9</w:t>
      </w:r>
      <w:r w:rsidRPr="0095513A">
        <w:rPr>
          <w:rFonts w:ascii="GOST 2.304 type A" w:hAnsi="GOST 2.304 type A"/>
          <w:i/>
        </w:rPr>
        <w:t>.</w:t>
      </w:r>
      <w:r w:rsidR="009440D4" w:rsidRPr="0095513A">
        <w:t xml:space="preserve"> </w:t>
      </w:r>
      <w:r w:rsidR="009440D4" w:rsidRPr="0095513A">
        <w:rPr>
          <w:rFonts w:ascii="GOST 2.304 type A" w:hAnsi="GOST 2.304 type A"/>
          <w:i/>
        </w:rPr>
        <w:t>СП 113.13330.2016 «СНиП 21-02-99* Стоянки автомобилей» с Изменением № 1</w:t>
      </w:r>
      <w:r w:rsidRPr="0095513A">
        <w:rPr>
          <w:rFonts w:ascii="GOST 2.304 type A" w:hAnsi="GOST 2.304 type A"/>
          <w:i/>
        </w:rPr>
        <w:t>;</w:t>
      </w:r>
    </w:p>
    <w:p w:rsidR="00EF530F" w:rsidRPr="0095513A" w:rsidRDefault="00182192" w:rsidP="00F74C90">
      <w:pPr>
        <w:pStyle w:val="TableParagraph"/>
        <w:kinsoku w:val="0"/>
        <w:overflowPunct w:val="0"/>
        <w:spacing w:line="360" w:lineRule="auto"/>
        <w:ind w:firstLine="709"/>
        <w:jc w:val="both"/>
      </w:pPr>
      <w:r w:rsidRPr="0095513A">
        <w:rPr>
          <w:rFonts w:ascii="GOST 2.304 type A" w:hAnsi="GOST 2.304 type A"/>
          <w:i/>
        </w:rPr>
        <w:t>30</w:t>
      </w:r>
      <w:r w:rsidR="00F74C90" w:rsidRPr="0095513A">
        <w:rPr>
          <w:rFonts w:ascii="GOST 2.304 type A" w:hAnsi="GOST 2.304 type A"/>
          <w:i/>
        </w:rPr>
        <w:t>.СП 34.13330.2012. Свод правил. Автомобильные дороги. Актуализированная редакция СНиП 2.05.02-85</w:t>
      </w:r>
      <w:proofErr w:type="gramStart"/>
      <w:r w:rsidR="00F74C90" w:rsidRPr="0095513A">
        <w:rPr>
          <w:rFonts w:ascii="GOST 2.304 type A" w:hAnsi="GOST 2.304 type A"/>
          <w:i/>
        </w:rPr>
        <w:t>*</w:t>
      </w:r>
      <w:r w:rsidR="009440D4" w:rsidRPr="0095513A">
        <w:rPr>
          <w:rFonts w:ascii="GOST 2.304 type A" w:hAnsi="GOST 2.304 type A"/>
          <w:i/>
        </w:rPr>
        <w:t>( с</w:t>
      </w:r>
      <w:proofErr w:type="gramEnd"/>
      <w:r w:rsidR="009440D4" w:rsidRPr="0095513A">
        <w:rPr>
          <w:rFonts w:ascii="GOST 2.304 type A" w:hAnsi="GOST 2.304 type A"/>
          <w:i/>
        </w:rPr>
        <w:t xml:space="preserve"> Изменениями от 08.04.20211);</w:t>
      </w:r>
    </w:p>
    <w:p w:rsidR="00F74C90" w:rsidRPr="0095513A" w:rsidRDefault="00182192" w:rsidP="00F74C90">
      <w:pPr>
        <w:pStyle w:val="TableParagraph"/>
        <w:kinsoku w:val="0"/>
        <w:overflowPunct w:val="0"/>
        <w:spacing w:line="360" w:lineRule="auto"/>
        <w:ind w:firstLine="709"/>
        <w:jc w:val="both"/>
        <w:rPr>
          <w:rFonts w:ascii="GOST 2.304 type A" w:hAnsi="GOST 2.304 type A"/>
          <w:i/>
        </w:rPr>
      </w:pPr>
      <w:r w:rsidRPr="0095513A">
        <w:rPr>
          <w:rFonts w:ascii="GOST 2.304 type A" w:hAnsi="GOST 2.304 type A"/>
          <w:i/>
        </w:rPr>
        <w:t>31</w:t>
      </w:r>
      <w:r w:rsidR="00EF530F" w:rsidRPr="0095513A">
        <w:rPr>
          <w:rFonts w:ascii="GOST 2.304 type A" w:hAnsi="GOST 2.304 type A"/>
          <w:i/>
        </w:rPr>
        <w:t>.</w:t>
      </w:r>
      <w:r w:rsidR="009440D4" w:rsidRPr="0095513A">
        <w:t xml:space="preserve"> </w:t>
      </w:r>
      <w:r w:rsidR="009440D4" w:rsidRPr="0095513A">
        <w:rPr>
          <w:rFonts w:ascii="GOST 2.304 type A" w:hAnsi="GOST 2.304 type A"/>
          <w:i/>
        </w:rPr>
        <w:t>Федеральный закон "Об объектах культурного наследия (памятниках истории и культуры) народов Российской Федерации" от 25.06.2002 N 73-ФЗ (последняя редакция).</w:t>
      </w:r>
    </w:p>
    <w:p w:rsidR="00F1180F" w:rsidRPr="0095513A" w:rsidRDefault="00F1180F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E0371B" w:rsidRPr="0095513A" w:rsidRDefault="00E0371B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694DE6" w:rsidRPr="0095513A" w:rsidRDefault="00694DE6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C56DA7" w:rsidRPr="0095513A" w:rsidRDefault="00C56DA7" w:rsidP="00694DE6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102199" w:rsidRPr="0095513A" w:rsidRDefault="00102199" w:rsidP="00694DE6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09764C" w:rsidRPr="0095513A" w:rsidRDefault="00694DE6" w:rsidP="00694DE6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  <w:r w:rsidRPr="0095513A">
        <w:rPr>
          <w:rFonts w:ascii="GOST 2.304 type A" w:hAnsi="GOST 2.304 type A" w:cs="Times New Roman"/>
          <w:i/>
          <w:sz w:val="40"/>
          <w:szCs w:val="40"/>
        </w:rPr>
        <w:t>ГРАФИЧЕСКАЯ ЧАСТЬ</w:t>
      </w:r>
    </w:p>
    <w:p w:rsidR="0009764C" w:rsidRPr="0095513A" w:rsidRDefault="0009764C" w:rsidP="0009764C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09764C" w:rsidRPr="0095513A" w:rsidRDefault="0009764C" w:rsidP="0009764C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09764C" w:rsidRPr="0095513A" w:rsidRDefault="0009764C" w:rsidP="0009764C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hAnsi="GOST 2.304 type A" w:cs="Times New Roman"/>
          <w:i/>
          <w:sz w:val="40"/>
          <w:szCs w:val="40"/>
        </w:rPr>
      </w:pPr>
    </w:p>
    <w:p w:rsidR="0009764C" w:rsidRPr="007A10D2" w:rsidRDefault="0009764C" w:rsidP="00694DE6">
      <w:pPr>
        <w:widowControl w:val="0"/>
        <w:kinsoku w:val="0"/>
        <w:overflowPunct w:val="0"/>
        <w:autoSpaceDE w:val="0"/>
        <w:autoSpaceDN w:val="0"/>
        <w:adjustRightInd w:val="0"/>
        <w:spacing w:before="59" w:after="0" w:line="240" w:lineRule="auto"/>
        <w:ind w:left="2189" w:right="2150"/>
        <w:jc w:val="center"/>
        <w:rPr>
          <w:rFonts w:ascii="GOST 2.304 type A" w:eastAsiaTheme="minorEastAsia" w:hAnsi="GOST 2.304 type A" w:cs="Times New Roman"/>
          <w:i/>
          <w:sz w:val="40"/>
          <w:szCs w:val="40"/>
          <w:lang w:eastAsia="ru-RU"/>
        </w:rPr>
      </w:pPr>
    </w:p>
    <w:p w:rsidR="00F1180F" w:rsidRPr="007A10D2" w:rsidRDefault="00F1180F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p w:rsidR="00F1180F" w:rsidRPr="007A10D2" w:rsidRDefault="00F1180F" w:rsidP="007F7527">
      <w:pPr>
        <w:widowControl w:val="0"/>
        <w:kinsoku w:val="0"/>
        <w:overflowPunct w:val="0"/>
        <w:autoSpaceDE w:val="0"/>
        <w:autoSpaceDN w:val="0"/>
        <w:adjustRightInd w:val="0"/>
        <w:spacing w:after="0" w:line="295" w:lineRule="exact"/>
        <w:ind w:left="2811"/>
        <w:rPr>
          <w:rFonts w:ascii="GOST 2.304 type A" w:eastAsiaTheme="minorEastAsia" w:hAnsi="GOST 2.304 type A" w:cs="Times New Roman"/>
          <w:b/>
          <w:bCs/>
          <w:i/>
          <w:sz w:val="26"/>
          <w:szCs w:val="26"/>
          <w:lang w:eastAsia="ru-RU"/>
        </w:rPr>
      </w:pPr>
    </w:p>
    <w:sectPr w:rsidR="00F1180F" w:rsidRPr="007A10D2" w:rsidSect="006F1A84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DB9" w:rsidRDefault="00FD0DB9" w:rsidP="006B6EE8">
      <w:pPr>
        <w:spacing w:after="0" w:line="240" w:lineRule="auto"/>
      </w:pPr>
      <w:r>
        <w:separator/>
      </w:r>
    </w:p>
  </w:endnote>
  <w:endnote w:type="continuationSeparator" w:id="0">
    <w:p w:rsidR="00FD0DB9" w:rsidRDefault="00FD0DB9" w:rsidP="006B6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OST 2.304 type A">
    <w:panose1 w:val="020B0500000000000000"/>
    <w:charset w:val="CC"/>
    <w:family w:val="swiss"/>
    <w:pitch w:val="variable"/>
    <w:sig w:usb0="00000287" w:usb1="10000000" w:usb2="00000000" w:usb3="00000000" w:csb0="0000000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S Standard">
    <w:panose1 w:val="020B0604020202020204"/>
    <w:charset w:val="CC"/>
    <w:family w:val="swiss"/>
    <w:pitch w:val="variable"/>
    <w:sig w:usb0="E0002AFF" w:usb1="50001802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DB9" w:rsidRDefault="00FD0DB9" w:rsidP="006B6EE8">
      <w:pPr>
        <w:spacing w:after="0" w:line="240" w:lineRule="auto"/>
      </w:pPr>
      <w:r>
        <w:separator/>
      </w:r>
    </w:p>
  </w:footnote>
  <w:footnote w:type="continuationSeparator" w:id="0">
    <w:p w:rsidR="00FD0DB9" w:rsidRDefault="00FD0DB9" w:rsidP="006B6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4F7" w:rsidRDefault="00F244F7" w:rsidP="00AA2273">
    <w:pPr>
      <w:pStyle w:val="a6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20560" cy="10332085"/>
              <wp:effectExtent l="17145" t="18415" r="20320" b="22225"/>
              <wp:wrapNone/>
              <wp:docPr id="324" name="Группа 3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325" name="Group 2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326" name="Group 3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327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AA2273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28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AA2273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29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AA2273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30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Default="00F244F7" w:rsidP="00AA2273">
                                <w:pPr>
                                  <w:pStyle w:val="a3"/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Инв. № дубл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31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AA2273">
                                <w:pPr>
                                  <w:pStyle w:val="a3"/>
                                  <w:rPr>
                                    <w:rFonts w:ascii="GOST 2.304 type A" w:hAnsi="GOST 2.304 type A"/>
                                  </w:rPr>
                                </w:pPr>
                                <w:r w:rsidRPr="00BC34FB">
                                  <w:rPr>
                                    <w:rFonts w:ascii="GOST 2.304 type A" w:hAnsi="GOST 2.304 type A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332" name="Group 9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33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Default="00F244F7" w:rsidP="00AA2273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3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Default="00F244F7" w:rsidP="00AA2273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3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Default="00F244F7" w:rsidP="00AA2273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36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Default="00F244F7" w:rsidP="00AA2273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337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Default="00F244F7" w:rsidP="00AA2273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338" name="Rectangle 15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39" name="Group 16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34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1" name="Group 18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342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343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BC34FB" w:rsidRDefault="00F244F7" w:rsidP="00AA2273">
                                  <w:pPr>
                                    <w:pStyle w:val="a3"/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</w:pPr>
                                  <w:r w:rsidRPr="00BC34FB">
                                    <w:rPr>
                                      <w:rFonts w:ascii="GOST 2.304 type A" w:hAnsi="GOST 2.304 type A"/>
                                      <w:noProof w:val="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344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44F7" w:rsidRPr="00BC34FB" w:rsidRDefault="00F244F7" w:rsidP="00AA2273">
                                  <w:pPr>
                                    <w:pStyle w:val="a3"/>
                                    <w:spacing w:before="120"/>
                                    <w:rPr>
                                      <w:rFonts w:ascii="GOST 2.304 type A" w:hAnsi="GOST 2.304 type A"/>
                                      <w:noProof w:val="0"/>
                                      <w:sz w:val="22"/>
                                      <w:lang w:val="en-US"/>
                                    </w:rPr>
                                  </w:pPr>
                                  <w:r w:rsidRPr="00BC34FB">
                                    <w:rPr>
                                      <w:rFonts w:ascii="GOST 2.304 type A" w:hAnsi="GOST 2.304 type A"/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begin"/>
                                  </w:r>
                                  <w:r w:rsidRPr="00BC34FB">
                                    <w:rPr>
                                      <w:rFonts w:ascii="GOST 2.304 type A" w:hAnsi="GOST 2.304 type A"/>
                                      <w:noProof w:val="0"/>
                                      <w:sz w:val="22"/>
                                      <w:lang w:val="en-US"/>
                                    </w:rPr>
                                    <w:instrText xml:space="preserve"> PAGE  \* MERGEFORMAT </w:instrText>
                                  </w:r>
                                  <w:r w:rsidRPr="00BC34FB">
                                    <w:rPr>
                                      <w:rFonts w:ascii="GOST 2.304 type A" w:hAnsi="GOST 2.304 type A"/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separate"/>
                                  </w:r>
                                  <w:r w:rsidR="000808FA">
                                    <w:rPr>
                                      <w:rFonts w:ascii="GOST 2.304 type A" w:hAnsi="GOST 2.304 type A"/>
                                      <w:sz w:val="22"/>
                                      <w:lang w:val="en-US"/>
                                    </w:rPr>
                                    <w:t>4</w:t>
                                  </w:r>
                                  <w:r w:rsidRPr="00BC34FB">
                                    <w:rPr>
                                      <w:rFonts w:ascii="GOST 2.304 type A" w:hAnsi="GOST 2.304 type A"/>
                                      <w:noProof w:val="0"/>
                                      <w:sz w:val="22"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345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44F7" w:rsidRPr="00BC34FB" w:rsidRDefault="00F244F7" w:rsidP="00AA2273">
                                <w:pPr>
                                  <w:pStyle w:val="a3"/>
                                  <w:spacing w:before="160"/>
                                  <w:rPr>
                                    <w:rFonts w:ascii="GOST 2.304 type A" w:hAnsi="GOST 2.304 type A"/>
                                    <w:noProof w:val="0"/>
                                    <w:sz w:val="32"/>
                                  </w:rPr>
                                </w:pPr>
                                <w:r w:rsidRPr="00C603EC">
                                  <w:rPr>
                                    <w:rFonts w:ascii="GOST 2.304 type A" w:hAnsi="GOST 2.304 type A"/>
                                    <w:noProof w:val="0"/>
                                    <w:sz w:val="32"/>
                                  </w:rPr>
                                  <w:t>2-ЭА-2022</w:t>
                                </w:r>
                                <w:r>
                                  <w:rPr>
                                    <w:rFonts w:ascii="GOST 2.304 type A" w:hAnsi="GOST 2.304 type A"/>
                                    <w:noProof w:val="0"/>
                                    <w:sz w:val="32"/>
                                  </w:rPr>
                                  <w:t xml:space="preserve"> - </w:t>
                                </w:r>
                                <w:r w:rsidRPr="00BC34FB">
                                  <w:rPr>
                                    <w:rFonts w:ascii="GOST 2.304 type A" w:hAnsi="GOST 2.304 type A"/>
                                    <w:noProof w:val="0"/>
                                    <w:sz w:val="32"/>
                                  </w:rPr>
                                  <w:t>ПЗ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346" name="Group 23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377" name="Group 2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3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Default="00F244F7" w:rsidP="00AA2273">
                                    <w:pPr>
                                      <w:pStyle w:val="a3"/>
                                      <w:rPr>
                                        <w:noProof w:val="0"/>
                                      </w:rPr>
                                    </w:pPr>
                                    <w:r w:rsidRPr="00BC34FB"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  <w:t>Ли</w:t>
                                    </w:r>
                                    <w:r>
                                      <w:rPr>
                                        <w:noProof w:val="0"/>
                                      </w:rPr>
                                      <w:t>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9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BC34FB" w:rsidRDefault="00F244F7" w:rsidP="00AA2273">
                                    <w:pPr>
                                      <w:pStyle w:val="a3"/>
                                      <w:rPr>
                                        <w:rFonts w:ascii="GOST 2.304 type A" w:hAnsi="GOST 2.304 type A"/>
                                      </w:rPr>
                                    </w:pPr>
                                    <w:r w:rsidRPr="00BC34FB">
                                      <w:rPr>
                                        <w:rFonts w:ascii="GOST 2.304 type A" w:hAnsi="GOST 2.304 type A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BC34FB" w:rsidRDefault="00F244F7" w:rsidP="00AA2273">
                                    <w:pPr>
                                      <w:pStyle w:val="a3"/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</w:pPr>
                                    <w:r w:rsidRPr="00BC34FB">
                                      <w:rPr>
                                        <w:rFonts w:ascii="GOST 2.304 type A" w:hAnsi="GOST 2.304 type A"/>
                                      </w:rPr>
                                      <w:t>Изм</w:t>
                                    </w:r>
                                    <w:r w:rsidRPr="00BC34FB"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BC34FB" w:rsidRDefault="00F244F7" w:rsidP="00AA2273">
                                    <w:pPr>
                                      <w:pStyle w:val="a3"/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</w:pPr>
                                    <w:r w:rsidRPr="00BC34FB">
                                      <w:rPr>
                                        <w:rFonts w:ascii="GOST 2.304 type A" w:hAnsi="GOST 2.304 type A"/>
                                      </w:rPr>
                                      <w:t>Подп</w:t>
                                    </w:r>
                                    <w:r w:rsidRPr="00BC34FB"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2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244F7" w:rsidRPr="00BC34FB" w:rsidRDefault="00F244F7" w:rsidP="00AA2273">
                                    <w:pPr>
                                      <w:pStyle w:val="a3"/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</w:pPr>
                                    <w:r w:rsidRPr="00BC34FB">
                                      <w:rPr>
                                        <w:rFonts w:ascii="GOST 2.304 type A" w:hAnsi="GOST 2.304 type A"/>
                                        <w:noProof w:val="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3" name="Group 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1024" name="Group 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1025" name="Group 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026" name="Text Box 3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27" name="Text Box 3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28" name="Text Box 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29" name="Text Box 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30" name="Text Box 3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31" name="Group 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032" name="Text Box 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33" name="Text Box 4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34" name="Text Box 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35" name="Text Box 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1036" name="Text Box 4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244F7" w:rsidRDefault="00F244F7" w:rsidP="00AA2273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037" name="Lin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8" name="Lin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9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0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1" name="Lin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2" name="Lin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24" o:spid="_x0000_s1146" style="position:absolute;left:0;text-align:left;margin-left:28.35pt;margin-top:14.2pt;width:552.8pt;height:813.55pt;z-index:-251657216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" o:allowincell="f">
              <v:group id="Group 2" o:spid="_x0000_s1147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group id="Group 3" o:spid="_x0000_s1148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149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FJ8UA&#10;AADcAAAADwAAAGRycy9kb3ducmV2LnhtbESP3WrCQBSE74W+w3KE3tWNKbUSXaUGxULF4t/9IXtM&#10;gtmzIbvq9u27hYKXw8x8w0znwTTiRp2rLSsYDhIQxIXVNZcKjofVyxiE88gaG8uk4IcczGdPvSlm&#10;2t55R7e9L0WEsMtQQeV9m0npiooMuoFtiaN3tp1BH2VXSt3hPcJNI9MkGUmDNceFClvKKyou+6tR&#10;EEy6XGy/ytwE+7255OvV2+h8Uuq5Hz4mIDwF/wj/tz+1gtf0Hf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MUnxQAAANwAAAAPAAAAAAAAAAAAAAAAAJgCAABkcnMv&#10;ZG93bnJldi54bWxQSwUGAAAAAAQABAD1AAAAigMAAAAA&#10;" strokeweight="2.25pt">
                    <v:textbox style="layout-flow:vertical;mso-layout-flow-alt:bottom-to-top" inset=".5mm,.3mm,.5mm,.3mm">
                      <w:txbxContent>
                        <w:p w:rsidR="00F244F7" w:rsidRPr="00BC34FB" w:rsidRDefault="00F244F7" w:rsidP="00AA2273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5" o:spid="_x0000_s1150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9RVcEA&#10;AADcAAAADwAAAGRycy9kb3ducmV2LnhtbERPW2vCMBR+F/wP4Qi+zdTKRKpRtCgONja8vR+aY1ts&#10;TkoTNfv3y8PAx4/vvlgF04gHda62rGA8SkAQF1bXXCo4n3ZvMxDOI2tsLJOCX3KwWvZ7C8y0ffKB&#10;HkdfihjCLkMFlfdtJqUrKjLoRrYljtzVdgZ9hF0pdYfPGG4amSbJVBqsOTZU2FJeUXE73o2CYNLt&#10;5vuzzE2wP1+3fL97n14vSg0HYT0H4Sn4l/jf/aEVTNK4Np6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fUVXBAAAA3A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F244F7" w:rsidRPr="00BC34FB" w:rsidRDefault="00F244F7" w:rsidP="00AA2273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6" o:spid="_x0000_s1151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0zsUA&#10;AADcAAAADwAAAGRycy9kb3ducmV2LnhtbESP3WrCQBSE74W+w3KE3tWNKZUaXaUGxULF4t/9IXtM&#10;gtmzIbvq9u27hYKXw8x8w0znwTTiRp2rLSsYDhIQxIXVNZcKjofVyzsI55E1NpZJwQ85mM+eelPM&#10;tL3zjm57X4oIYZehgsr7NpPSFRUZdAPbEkfvbDuDPsqulLrDe4SbRqZJMpIGa44LFbaUV1Rc9lej&#10;IJh0udh+lbkJ9ntzydert9H5pNRzP3xMQHgK/hH+b39qBa/pGP7Ox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/TOxQAAANwAAAAPAAAAAAAAAAAAAAAAAJgCAABkcnMv&#10;ZG93bnJldi54bWxQSwUGAAAAAAQABAD1AAAAigMAAAAA&#10;" strokeweight="2.25pt">
                    <v:textbox style="layout-flow:vertical;mso-layout-flow-alt:bottom-to-top" inset=".5mm,.3mm,.5mm,.3mm">
                      <w:txbxContent>
                        <w:p w:rsidR="00F244F7" w:rsidRPr="00BC34FB" w:rsidRDefault="00F244F7" w:rsidP="00AA2273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7" o:spid="_x0000_s1152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LjsIA&#10;AADcAAAADwAAAGRycy9kb3ducmV2LnhtbERPXWvCMBR9F/wP4Q72tqazTKQaRcvKBhvKOn2/NNe2&#10;2NyUJtPs3y8PAx8P53u1CaYXVxpdZ1nBc5KCIK6t7rhRcPwunxYgnEfW2FsmBb/kYLOeTlaYa3vj&#10;L7pWvhExhF2OClrvh1xKV7dk0CV2II7c2Y4GfYRjI/WItxhuejlL07k02HFsaHGgoqX6Uv0YBcHM&#10;Xnf7j6YwwR4+L8Vb+TI/n5R6fAjbJQhPwd/F/+53rSDL4vx4Jh4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MuOwgAAANw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F244F7" w:rsidRDefault="00F244F7" w:rsidP="00AA2273">
                          <w:pPr>
                            <w:pStyle w:val="a3"/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Инв. № дубл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  <v:shape id="Text Box 8" o:spid="_x0000_s1153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xuFcQA&#10;AADcAAAADwAAAGRycy9kb3ducmV2LnhtbESPQWvCQBSE74X+h+UVvOlGRSnRVdpQUbBYjPb+yD6T&#10;YPZtyK66/nu3IPQ4zMw3zHwZTCOu1LnasoLhIAFBXFhdc6ngeFj130E4j6yxsUwK7uRguXh9mWOq&#10;7Y33dM19KSKEXYoKKu/bVEpXVGTQDWxLHL2T7Qz6KLtS6g5vEW4aOUqSqTRYc1yosKWsouKcX4yC&#10;YEZfn7ttmZlgf77P2Xo1mZ5+leq9hY8ZCE/B/4ef7Y1WMB4P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8bhXEAAAA3A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F244F7" w:rsidRPr="00BC34FB" w:rsidRDefault="00F244F7" w:rsidP="00AA2273">
                          <w:pPr>
                            <w:pStyle w:val="a3"/>
                            <w:rPr>
                              <w:rFonts w:ascii="GOST 2.304 type A" w:hAnsi="GOST 2.304 type A"/>
                            </w:rPr>
                          </w:pPr>
                          <w:r w:rsidRPr="00BC34FB">
                            <w:rPr>
                              <w:rFonts w:ascii="GOST 2.304 type A" w:hAnsi="GOST 2.304 type A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9" o:spid="_x0000_s1154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<v:shape id="Text Box 10" o:spid="_x0000_s1155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V+cUA&#10;AADcAAAADwAAAGRycy9kb3ducmV2LnhtbESP3WrCQBSE7wt9h+UUvNNNDUqJrtKGioLSUn/uD9lj&#10;EsyeDdlV17d3BaGXw8x8w0znwTTiQp2rLSt4HyQgiAuray4V7HeL/gcI55E1NpZJwY0czGevL1PM&#10;tL3yH122vhQRwi5DBZX3bSalKyoy6Aa2JY7e0XYGfZRdKXWH1wg3jRwmyVgarDkuVNhSXlFx2p6N&#10;gmCG318/6zI3wf5uTvlyMRofD0r13sLnBISn4P/Dz/ZKK0jTF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lX5xQAAANwAAAAPAAAAAAAAAAAAAAAAAJgCAABkcnMv&#10;ZG93bnJldi54bWxQSwUGAAAAAAQABAD1AAAAigMAAAAA&#10;" strokeweight="2.25pt">
                    <v:textbox style="layout-flow:vertical;mso-layout-flow-alt:bottom-to-top" inset=".5mm,.3mm,.5mm,.3mm">
                      <w:txbxContent>
                        <w:p w:rsidR="00F244F7" w:rsidRDefault="00F244F7" w:rsidP="00AA2273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11" o:spid="_x0000_s1156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NjcQA&#10;AADcAAAADwAAAGRycy9kb3ducmV2LnhtbESP3WoCMRSE7wu+QziCdzXrL2U1SrsoFZSKtr0/bI67&#10;i5uTZZNqfHsjCL0cZuYbZr4MphYXal1lWcGgn4Agzq2uuFDw871+fQPhPLLG2jIpuJGD5aLzMsdU&#10;2ysf6HL0hYgQdikqKL1vUildXpJB17cNcfROtjXoo2wLqVu8Rrip5TBJptJgxXGhxIaykvLz8c8o&#10;CGa4+vjaFpkJdr87Z5/ryfT0q1SvG95nIDwF/x9+tjdawWg0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LzY3EAAAA3A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F244F7" w:rsidRDefault="00F244F7" w:rsidP="00AA2273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12" o:spid="_x0000_s1157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oFsUA&#10;AADcAAAADwAAAGRycy9kb3ducmV2LnhtbESP3WoCMRSE7wu+QzhC72pWRSlbs6JLpYLF0m29P2zO&#10;/uDmZNmkGt/eFAq9HGbmG2a1DqYTFxpca1nBdJKAIC6tbrlW8P21e3oG4Tyyxs4yKbiRg3U2elhh&#10;qu2VP+lS+FpECLsUFTTe96mUrmzIoJvYnjh6lR0M+iiHWuoBrxFuOjlLkqU02HJcaLCnvKHyXPwY&#10;BcHMXrfHQ52bYD/ez/nbbrGsTko9jsPmBYSn4P/Df+29VjCfL+D3TDwCMr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2gWxQAAANwAAAAPAAAAAAAAAAAAAAAAAJgCAABkcnMv&#10;ZG93bnJldi54bWxQSwUGAAAAAAQABAD1AAAAigMAAAAA&#10;" strokeweight="2.25pt">
                    <v:textbox style="layout-flow:vertical;mso-layout-flow-alt:bottom-to-top" inset=".5mm,.3mm,.5mm,.3mm">
                      <w:txbxContent>
                        <w:p w:rsidR="00F244F7" w:rsidRDefault="00F244F7" w:rsidP="00AA2273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13" o:spid="_x0000_s1158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X2YcUA&#10;AADcAAAADwAAAGRycy9kb3ducmV2LnhtbESPQWvCQBSE7wX/w/KE3nSj0iCpm2BDRcHSom3vj+wz&#10;CWbfhuxWt//eLQg9DjPzDbMqgunEhQbXWlYwmyYgiCurW64VfH1uJksQziNr7CyTgl9yUOSjhxVm&#10;2l75QJejr0WEsMtQQeN9n0npqoYMuqntiaN3soNBH+VQSz3gNcJNJ+dJkkqDLceFBnsqG6rOxx+j&#10;IJj568v7vi5NsB9v53K7eUpP30o9jsP6GYSn4P/D9/ZOK1gsU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fZhxQAAANwAAAAPAAAAAAAAAAAAAAAAAJgCAABkcnMv&#10;ZG93bnJldi54bWxQSwUGAAAAAAQABAD1AAAAigMAAAAA&#10;" strokeweight="2.25pt">
                    <v:textbox style="layout-flow:vertical;mso-layout-flow-alt:bottom-to-top" inset=".5mm,.3mm,.5mm,.3mm">
                      <w:txbxContent>
                        <w:p w:rsidR="00F244F7" w:rsidRDefault="00F244F7" w:rsidP="00AA2273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14" o:spid="_x0000_s1159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lT+sQA&#10;AADcAAAADwAAAGRycy9kb3ducmV2LnhtbESPQWsCMRSE7wX/Q3iCN82qaMtqlHZRKigVbXt/bJ67&#10;i5uXZZNq/PdGEHocZuYbZr4MphYXal1lWcFwkIAgzq2uuFDw873uv4FwHlljbZkU3MjBctF5mWOq&#10;7ZUPdDn6QkQIuxQVlN43qZQuL8mgG9iGOHon2xr0UbaF1C1eI9zUcpQkU2mw4rhQYkNZSfn5+GcU&#10;BDNafXxti8wEu9+ds8/1ZHr6VarXDe8zEJ6C/w8/2xutYDx+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ZU/rEAAAA3A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F244F7" w:rsidRDefault="00F244F7" w:rsidP="00AA2273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15" o:spid="_x0000_s1160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qZsMA&#10;AADcAAAADwAAAGRycy9kb3ducmV2LnhtbERPS2vCQBC+F/wPywi9lLrx0WJTV5HQgnqy0Yu3ITtN&#10;QrOzMbPV+O/dQ6HHj++9WPWuURfqpPZsYDxKQBEX3tZcGjgePp/noCQgW2w8k4EbCayWg4cFptZf&#10;+YsueShVDGFJ0UAVQptqLUVFDmXkW+LIffvOYYiwK7Xt8BrDXaMnSfKqHdYcGypsKauo+Ml/nQF0&#10;23K2Pb/tcjnKx8vhKdvLKTPmcdiv30EF6sO/+M+9sQam07g2nolH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ZqZsMAAADcAAAADwAAAAAAAAAAAAAAAACYAgAAZHJzL2Rv&#10;d25yZXYueG1sUEsFBgAAAAAEAAQA9QAAAIgDAAAAAA==&#10;" strokeweight="2.25pt"/>
              <v:group id="Group 16" o:spid="_x0000_s1161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<v:rect id="Rectangle 17" o:spid="_x0000_s1162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YVHcMA&#10;AADcAAAADwAAAGRycy9kb3ducmV2LnhtbERPTWvCQBC9F/wPywi9SN1obbGpq0hoQT3Z6MXbkJ0m&#10;odnZmNlq+u/dg9Dj430vVr1r1IU6qT0bmIwTUMSFtzWXBo6Hz6c5KAnIFhvPZOCPBFbLwcMCU+uv&#10;/EWXPJQqhrCkaKAKoU21lqIihzL2LXHkvn3nMETYldp2eI3hrtHTJHnVDmuODRW2lFVU/OS/zgC6&#10;bTnbnt92uRzl4+UwyvZyyox5HPbrd1CB+vAvvrs31sDzLM6PZ+IR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YVHcMAAADcAAAADwAAAAAAAAAAAAAAAACYAgAAZHJzL2Rv&#10;d25yZXYueG1sUEsFBgAAAAAEAAQA9QAAAIgDAAAAAA==&#10;" strokeweight="2.25pt"/>
                <v:group id="Group 18" o:spid="_x0000_s1163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group id="Group 19" o:spid="_x0000_s1164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<v:shape id="Text Box 20" o:spid="_x0000_s1165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+pMQA&#10;AADcAAAADwAAAGRycy9kb3ducmV2LnhtbESPQWvCQBSE7wX/w/KE3ppNjZiSuooIQo81EWxvr9nX&#10;JDT7NuxuY/rvu4LgcZiZb5j1djK9GMn5zrKC5yQFQVxb3XGj4FQdnl5A+ICssbdMCv7Iw3Yze1hj&#10;oe2FjzSWoRERwr5ABW0IQyGlr1sy6BM7EEfv2zqDIUrXSO3wEuGml4s0XUmDHceFFgfat1T/lL9G&#10;QVO5z3x8T3cL3edfeP7IrJWZUo/zafcKItAU7uFb+00ryJYZXM/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TPqTEAAAA3AAAAA8AAAAAAAAAAAAAAAAAmAIAAGRycy9k&#10;b3ducmV2LnhtbFBLBQYAAAAABAAEAPUAAACJAwAAAAA=&#10;" strokeweight="2.25pt">
                      <v:textbox inset=".5mm,.3mm,.5mm,.3mm">
                        <w:txbxContent>
                          <w:p w:rsidR="00F244F7" w:rsidRPr="00BC34FB" w:rsidRDefault="00F244F7" w:rsidP="00AA2273">
                            <w:pPr>
                              <w:pStyle w:val="a3"/>
                              <w:rPr>
                                <w:rFonts w:ascii="GOST 2.304 type A" w:hAnsi="GOST 2.304 type A"/>
                                <w:noProof w:val="0"/>
                              </w:rPr>
                            </w:pPr>
                            <w:r w:rsidRPr="00BC34FB">
                              <w:rPr>
                                <w:rFonts w:ascii="GOST 2.304 type A" w:hAnsi="GOST 2.304 type A"/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1" o:spid="_x0000_s1166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qm0MQA&#10;AADcAAAADwAAAGRycy9kb3ducmV2LnhtbESPQWvCQBSE70L/w/IKvZlNTTAluooUhB5rFNrentnX&#10;JDT7NuyuMf33bqHgcZiZb5j1djK9GMn5zrKC5yQFQVxb3XGj4HTcz19A+ICssbdMCn7Jw3bzMFtj&#10;qe2VDzRWoRERwr5EBW0IQymlr1sy6BM7EEfv2zqDIUrXSO3wGuGml4s0XUqDHceFFgd6ban+qS5G&#10;QXN0X8X4nu4Wui/O+PGZWSszpZ4ep90KRKAp3MP/7TetIMtz+DsTj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6ptDEAAAA3AAAAA8AAAAAAAAAAAAAAAAAmAIAAGRycy9k&#10;b3ducmV2LnhtbFBLBQYAAAAABAAEAPUAAACJAwAAAAA=&#10;" strokeweight="2.25pt">
                      <v:textbox inset=".5mm,.3mm,.5mm,.3mm">
                        <w:txbxContent>
                          <w:p w:rsidR="00F244F7" w:rsidRPr="00BC34FB" w:rsidRDefault="00F244F7" w:rsidP="00AA2273">
                            <w:pPr>
                              <w:pStyle w:val="a3"/>
                              <w:spacing w:before="120"/>
                              <w:rPr>
                                <w:rFonts w:ascii="GOST 2.304 type A" w:hAnsi="GOST 2.304 type A"/>
                                <w:noProof w:val="0"/>
                                <w:sz w:val="22"/>
                                <w:lang w:val="en-US"/>
                              </w:rPr>
                            </w:pPr>
                            <w:r w:rsidRPr="00BC34FB">
                              <w:rPr>
                                <w:rFonts w:ascii="GOST 2.304 type A" w:hAnsi="GOST 2.304 type A"/>
                                <w:noProof w:val="0"/>
                                <w:sz w:val="22"/>
                                <w:lang w:val="en-US"/>
                              </w:rPr>
                              <w:fldChar w:fldCharType="begin"/>
                            </w:r>
                            <w:r w:rsidRPr="00BC34FB">
                              <w:rPr>
                                <w:rFonts w:ascii="GOST 2.304 type A" w:hAnsi="GOST 2.304 type A"/>
                                <w:noProof w:val="0"/>
                                <w:sz w:val="22"/>
                                <w:lang w:val="en-US"/>
                              </w:rPr>
                              <w:instrText xml:space="preserve"> PAGE  \* MERGEFORMAT </w:instrText>
                            </w:r>
                            <w:r w:rsidRPr="00BC34FB">
                              <w:rPr>
                                <w:rFonts w:ascii="GOST 2.304 type A" w:hAnsi="GOST 2.304 type A"/>
                                <w:noProof w:val="0"/>
                                <w:sz w:val="22"/>
                                <w:lang w:val="en-US"/>
                              </w:rPr>
                              <w:fldChar w:fldCharType="separate"/>
                            </w:r>
                            <w:r w:rsidR="000808FA">
                              <w:rPr>
                                <w:rFonts w:ascii="GOST 2.304 type A" w:hAnsi="GOST 2.304 type A"/>
                                <w:sz w:val="22"/>
                                <w:lang w:val="en-US"/>
                              </w:rPr>
                              <w:t>4</w:t>
                            </w:r>
                            <w:r w:rsidRPr="00BC34FB">
                              <w:rPr>
                                <w:rFonts w:ascii="GOST 2.304 type A" w:hAnsi="GOST 2.304 type A"/>
                                <w:noProof w:val="0"/>
                                <w:sz w:val="2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22" o:spid="_x0000_s1167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YDS8MA&#10;AADcAAAADwAAAGRycy9kb3ducmV2LnhtbESPQWvCQBSE7wX/w/IEb3WjaVWiq4hQ8GhVUG/P7DMJ&#10;Zt+G3W2M/75bKHgcZuYbZrHqTC1acr6yrGA0TEAQ51ZXXCg4Hr7eZyB8QNZYWyYFT/KwWvbeFphp&#10;++BvavehEBHCPkMFZQhNJqXPSzLoh7Yhjt7NOoMhSldI7fAR4aaW4ySZSIMVx4USG9qUlN/3P0ZB&#10;cXCXabtL1mNdT694OqfWylSpQb9bz0EE6sIr/N/eagXpxyf8nYlH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YDS8MAAADcAAAADwAAAAAAAAAAAAAAAACYAgAAZHJzL2Rv&#10;d25yZXYueG1sUEsFBgAAAAAEAAQA9QAAAIgDAAAAAA==&#10;" strokeweight="2.25pt">
                    <v:textbox inset=".5mm,.3mm,.5mm,.3mm">
                      <w:txbxContent>
                        <w:p w:rsidR="00F244F7" w:rsidRPr="00BC34FB" w:rsidRDefault="00F244F7" w:rsidP="00AA2273">
                          <w:pPr>
                            <w:pStyle w:val="a3"/>
                            <w:spacing w:before="160"/>
                            <w:rPr>
                              <w:rFonts w:ascii="GOST 2.304 type A" w:hAnsi="GOST 2.304 type A"/>
                              <w:noProof w:val="0"/>
                              <w:sz w:val="32"/>
                            </w:rPr>
                          </w:pPr>
                          <w:r w:rsidRPr="00C603EC">
                            <w:rPr>
                              <w:rFonts w:ascii="GOST 2.304 type A" w:hAnsi="GOST 2.304 type A"/>
                              <w:noProof w:val="0"/>
                              <w:sz w:val="32"/>
                            </w:rPr>
                            <w:t>2-ЭА-2022</w:t>
                          </w:r>
                          <w:r>
                            <w:rPr>
                              <w:rFonts w:ascii="GOST 2.304 type A" w:hAnsi="GOST 2.304 type A"/>
                              <w:noProof w:val="0"/>
                              <w:sz w:val="32"/>
                            </w:rPr>
                            <w:t xml:space="preserve"> - </w:t>
                          </w:r>
                          <w:r w:rsidRPr="00BC34FB">
                            <w:rPr>
                              <w:rFonts w:ascii="GOST 2.304 type A" w:hAnsi="GOST 2.304 type A"/>
                              <w:noProof w:val="0"/>
                              <w:sz w:val="32"/>
                            </w:rPr>
                            <w:t>ПЗ</w:t>
                          </w:r>
                        </w:p>
                      </w:txbxContent>
                    </v:textbox>
                  </v:shape>
                  <v:group id="Group 23" o:spid="_x0000_s1168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<v:group id="Group 24" o:spid="_x0000_s1169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    <v:shape id="Text Box 25" o:spid="_x0000_s1170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tmaL8A&#10;AADcAAAADwAAAGRycy9kb3ducmV2LnhtbERPy4rCMBTdC/5DuII7TbVgpWMUEQSXvmDG3Z3mTlum&#10;uSlJrPXvzUJweTjv1aY3jejI+dqygtk0AUFcWF1zqeB62U+WIHxA1thYJgVP8rBZDwcrzLV98Im6&#10;cyhFDGGfo4IqhDaX0hcVGfRT2xJH7s86gyFCV0rt8BHDTSPnSbKQBmuODRW2tKuo+D/fjYLy4m5Z&#10;d0y2c91kv/j9k1orU6XGo377BSJQHz7it/ugFaRZXBvPxCMg1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W2ZovwAAANwAAAAPAAAAAAAAAAAAAAAAAJgCAABkcnMvZG93bnJl&#10;di54bWxQSwUGAAAAAAQABAD1AAAAhAMAAAAA&#10;" strokeweight="2.25pt">
                        <v:textbox inset=".5mm,.3mm,.5mm,.3mm">
                          <w:txbxContent>
                            <w:p w:rsidR="00F244F7" w:rsidRDefault="00F244F7" w:rsidP="00AA2273">
                              <w:pPr>
                                <w:pStyle w:val="a3"/>
                                <w:rPr>
                                  <w:noProof w:val="0"/>
                                </w:rPr>
                              </w:pPr>
                              <w:r w:rsidRPr="00BC34FB">
                                <w:rPr>
                                  <w:rFonts w:ascii="GOST 2.304 type A" w:hAnsi="GOST 2.304 type A"/>
                                  <w:noProof w:val="0"/>
                                </w:rPr>
                                <w:t>Ли</w:t>
                              </w:r>
                              <w:r>
                                <w:rPr>
                                  <w:noProof w:val="0"/>
                                </w:rPr>
                                <w:t>т</w:t>
                              </w:r>
                            </w:p>
                          </w:txbxContent>
                        </v:textbox>
                      </v:shape>
                      <v:shape id="Text Box 26" o:spid="_x0000_s1171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D88QA&#10;AADcAAAADwAAAGRycy9kb3ducmV2LnhtbESPQWvCQBSE7wX/w/IEb81GA42N2YgIgsdWC7W3Z/Y1&#10;Cc2+DbtrTP99t1DocZiZb5hyO5lejOR8Z1nBMklBENdWd9woeDsfHtcgfEDW2FsmBd/kYVvNHkos&#10;tL3zK42n0IgIYV+ggjaEoZDS1y0Z9IkdiKP3aZ3BEKVrpHZ4j3DTy1WaPkmDHceFFgfat1R/nW5G&#10;QXN2H/n4ku5Wus+v+H7JrJWZUov5tNuACDSF//Bf+6gVZPkz/J6JR0B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Xw/PEAAAA3AAAAA8AAAAAAAAAAAAAAAAAmAIAAGRycy9k&#10;b3ducmV2LnhtbFBLBQYAAAAABAAEAPUAAACJAwAAAAA=&#10;" strokeweight="2.25pt">
                        <v:textbox inset=".5mm,.3mm,.5mm,.3mm">
                          <w:txbxContent>
                            <w:p w:rsidR="00F244F7" w:rsidRPr="00BC34FB" w:rsidRDefault="00F244F7" w:rsidP="00AA2273">
                              <w:pPr>
                                <w:pStyle w:val="a3"/>
                                <w:rPr>
                                  <w:rFonts w:ascii="GOST 2.304 type A" w:hAnsi="GOST 2.304 type A"/>
                                </w:rPr>
                              </w:pPr>
                              <w:r w:rsidRPr="00BC34FB">
                                <w:rPr>
                                  <w:rFonts w:ascii="GOST 2.304 type A" w:hAnsi="GOST 2.304 type A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27" o:spid="_x0000_s1172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aSb8A&#10;AADcAAAADwAAAGRycy9kb3ducmV2LnhtbERPy4rCMBTdD/gP4QruxlQLKh1jKcKAS1+g7u40d9oy&#10;zU1JMrX+vVkILg/nvc4H04qenG8sK5hNExDEpdUNVwrOp+/PFQgfkDW2lknBgzzkm9HHGjNt73yg&#10;/hgqEUPYZ6igDqHLpPRlTQb91HbEkfu1zmCI0FVSO7zHcNPKeZIspMGGY0ONHW1rKv+O/0ZBdXK3&#10;Zb9Pirlulz94uabWylSpyXgovkAEGsJb/HLvtIJ0FefHM/EI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+BpJvwAAANwAAAAPAAAAAAAAAAAAAAAAAJgCAABkcnMvZG93bnJl&#10;di54bWxQSwUGAAAAAAQABAD1AAAAhAMAAAAA&#10;" strokeweight="2.25pt">
                        <v:textbox inset=".5mm,.3mm,.5mm,.3mm">
                          <w:txbxContent>
                            <w:p w:rsidR="00F244F7" w:rsidRPr="00BC34FB" w:rsidRDefault="00F244F7" w:rsidP="00AA2273">
                              <w:pPr>
                                <w:pStyle w:val="a3"/>
                                <w:rPr>
                                  <w:rFonts w:ascii="GOST 2.304 type A" w:hAnsi="GOST 2.304 type A"/>
                                  <w:noProof w:val="0"/>
                                </w:rPr>
                              </w:pPr>
                              <w:r w:rsidRPr="00BC34FB">
                                <w:rPr>
                                  <w:rFonts w:ascii="GOST 2.304 type A" w:hAnsi="GOST 2.304 type A"/>
                                </w:rPr>
                                <w:t>Изм</w:t>
                              </w:r>
                              <w:r w:rsidRPr="00BC34FB">
                                <w:rPr>
                                  <w:rFonts w:ascii="GOST 2.304 type A" w:hAnsi="GOST 2.304 type A"/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8" o:spid="_x0000_s1173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/0sMA&#10;AADcAAAADwAAAGRycy9kb3ducmV2LnhtbESPQWvCQBSE7wX/w/KE3urGBKpEVxFB6LFNCurtmX0m&#10;wezbsLtN0n/fLRR6HGbmG2a7n0wnBnK+taxguUhAEFdWt1wr+CxPL2sQPiBr7CyTgm/ysN/NnraY&#10;azvyBw1FqEWEsM9RQRNCn0vpq4YM+oXtiaN3t85giNLVUjscI9x0Mk2SV2mw5bjQYE/HhqpH8WUU&#10;1KW7rob35JDqbnXD8yWzVmZKPc+nwwZEoCn8h//ab1pBtl7C75l4B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S/0sMAAADcAAAADwAAAAAAAAAAAAAAAACYAgAAZHJzL2Rv&#10;d25yZXYueG1sUEsFBgAAAAAEAAQA9QAAAIgDAAAAAA==&#10;" strokeweight="2.25pt">
                        <v:textbox inset=".5mm,.3mm,.5mm,.3mm">
                          <w:txbxContent>
                            <w:p w:rsidR="00F244F7" w:rsidRPr="00BC34FB" w:rsidRDefault="00F244F7" w:rsidP="00AA2273">
                              <w:pPr>
                                <w:pStyle w:val="a3"/>
                                <w:rPr>
                                  <w:rFonts w:ascii="GOST 2.304 type A" w:hAnsi="GOST 2.304 type A"/>
                                  <w:noProof w:val="0"/>
                                </w:rPr>
                              </w:pPr>
                              <w:r w:rsidRPr="00BC34FB">
                                <w:rPr>
                                  <w:rFonts w:ascii="GOST 2.304 type A" w:hAnsi="GOST 2.304 type A"/>
                                </w:rPr>
                                <w:t>Подп</w:t>
                              </w:r>
                              <w:r w:rsidRPr="00BC34FB">
                                <w:rPr>
                                  <w:rFonts w:ascii="GOST 2.304 type A" w:hAnsi="GOST 2.304 type A"/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9" o:spid="_x0000_s1174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hpcIA&#10;AADcAAAADwAAAGRycy9kb3ducmV2LnhtbESPT4vCMBTE78J+h/AWvGm6LahUo8jCgkf/ge7tbfNs&#10;yzYvJYm1fnsjCB6HmfkNs1j1phEdOV9bVvA1TkAQF1bXXCo4Hn5GMxA+IGtsLJOCO3lYLT8GC8y1&#10;vfGOun0oRYSwz1FBFUKbS+mLigz6sW2Jo3exzmCI0pVSO7xFuGlkmiQTabDmuFBhS98VFf/7q1FQ&#10;HtzvtNsm61Q30z88nTNrZabU8LNfz0EE6sM7/GpvtIJslsLzTDw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iGlwgAAANwAAAAPAAAAAAAAAAAAAAAAAJgCAABkcnMvZG93&#10;bnJldi54bWxQSwUGAAAAAAQABAD1AAAAhwMAAAAA&#10;" strokeweight="2.25pt">
                        <v:textbox inset=".5mm,.3mm,.5mm,.3mm">
                          <w:txbxContent>
                            <w:p w:rsidR="00F244F7" w:rsidRPr="00BC34FB" w:rsidRDefault="00F244F7" w:rsidP="00AA2273">
                              <w:pPr>
                                <w:pStyle w:val="a3"/>
                                <w:rPr>
                                  <w:rFonts w:ascii="GOST 2.304 type A" w:hAnsi="GOST 2.304 type A"/>
                                  <w:noProof w:val="0"/>
                                </w:rPr>
                              </w:pPr>
                              <w:r w:rsidRPr="00BC34FB">
                                <w:rPr>
                                  <w:rFonts w:ascii="GOST 2.304 type A" w:hAnsi="GOST 2.304 type A"/>
                                  <w:noProof w:val="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30" o:spid="_x0000_s1175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<v:group id="Group 31" o:spid="_x0000_s1176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      <v:group id="Group 32" o:spid="_x0000_s1177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            <v:shape id="Text Box 33" o:spid="_x0000_s1178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8QMIA&#10;AADdAAAADwAAAGRycy9kb3ducmV2LnhtbERPTWsCMRC9C/0PYYTeNHEPIqtR1FLopYduhfU4bsbd&#10;xc1km6S6/vtGEHqbx/uc1WawnbiSD61jDbOpAkFcOdNyreHw/T5ZgAgR2WDnmDTcKcBm/TJaYW7c&#10;jb/oWsRapBAOOWpoYuxzKUPVkMUwdT1x4s7OW4wJ+loaj7cUbjuZKTWXFltODQ32tG+ouhS/VsOn&#10;GspSlUcfMnxb/JjT/bDdFVq/joftEkSkIf6Ln+4Pk+arbA6Pb9IJ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8zxAwgAAAN0AAAAPAAAAAAAAAAAAAAAAAJgCAABkcnMvZG93&#10;bnJldi54bWxQSwUGAAAAAAQABAD1AAAAhwMAAAAA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4" o:spid="_x0000_s1179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Z28MA&#10;AADdAAAADwAAAGRycy9kb3ducmV2LnhtbERPPW/CMBDdkfgP1iF1A7sZCkoxiFJV6tKBECmM1/ia&#10;RI3PwXYh/Pu6UiW2e3qft96OthcX8qFzrOFxoUAQ18503Ggoj2/zFYgQkQ32jknDjQJsN9PJGnPj&#10;rnygSxEbkUI45KihjXHIpQx1SxbDwg3Eifty3mJM0DfSeLymcNvLTKknabHj1NDiQPuW6u/ix2r4&#10;UGNVqerkQ4avq7P5vJW7l0Lrh9m4ewYRaYx38b/73aT5KlvC3zfpB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+Z28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5" o:spid="_x0000_s1180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NqcUA&#10;AADdAAAADwAAAGRycy9kb3ducmV2LnhtbESPQU/DMAyF70j7D5GRuLGEHtDULZu2ISQuHCiTuqPX&#10;mLaicbokbN2/xwckbrbe83ufV5vJD+pCMfWBLTzNDSjiJrieWwuHz9fHBaiUkR0OgcnCjRJs1rO7&#10;FZYuXPmDLlVulYRwKtFCl/NYap2ajjymeRiJRfsK0WOWNbbaRbxKuB90Ycyz9tizNHQ40r6j5rv6&#10;8RbezVTXpj7GVODL4uxOt8N2V1n7cD9tl6AyTfnf/Hf95gTfFIIr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A2pxQAAAN0AAAAPAAAAAAAAAAAAAAAAAJgCAABkcnMv&#10;ZG93bnJldi54bWxQSwUGAAAAAAQABAD1AAAAigMAAAAA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6" o:spid="_x0000_s1181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yoMsMA&#10;AADdAAAADwAAAGRycy9kb3ducmV2LnhtbERPO2/CMBDeK/EfrEPqVmwyVDTFIB5CYmFoihTGa3xN&#10;osbnYBsI/x5XqtTtPn3Pmy8H24kr+dA61jCdKBDElTMt1xqOn7uXGYgQkQ12jknDnQIsF6OnOebG&#10;3fiDrkWsRQrhkKOGJsY+lzJUDVkME9cTJ+7beYsxQV9L4/GWwm0nM6VepcWWU0ODPW0aqn6Ki9Vw&#10;UENZqvLkQ4bb2dl83Y+rdaH183hYvYOINMR/8Z97b9J8lb3B7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yoMs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7" o:spid="_x0000_s1182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+XcsYA&#10;AADdAAAADwAAAGRycy9kb3ducmV2LnhtbESPQWvDMAyF74P9B6PBbqu9DkpJ65ZuZbDLDksL6VGL&#10;tSQsllPba9N/Px0KvUm8p/c+Ldej79WJYuoCW3ieGFDEdXAdNxb2u/enOaiUkR32gcnChRKsV/d3&#10;SyxcOPMXncrcKAnhVKCFNueh0DrVLXlMkzAQi/YToscsa2y0i3iWcN/rqTEz7bFjaWhxoLeW6t/y&#10;z1v4NGNVmeoQ0xS386P7vuw3r6W1jw/jZgEq05hv5uv1hxN88yL88o2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+XcsYAAADdAAAADwAAAAAAAAAAAAAAAACYAgAAZHJz&#10;L2Rvd25yZXYueG1sUEsFBgAAAAAEAAQA9QAAAIs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38" o:spid="_x0000_s1183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            <v:shape id="Text Box 39" o:spid="_x0000_s1184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GsnsMA&#10;AADdAAAADwAAAGRycy9kb3ducmV2LnhtbERPTWvCQBC9C/6HZYTedLcpiKSuYi2FXnowBuJxmp0m&#10;odnZuLvV+O+7hYK3ebzPWW9H24sL+dA51vC4UCCIa2c6bjSUx7f5CkSIyAZ7x6ThRgG2m+lkjblx&#10;Vz7QpYiNSCEcctTQxjjkUoa6JYth4QbixH05bzEm6BtpPF5TuO1lptRSWuw4NbQ40L6l+rv4sRo+&#10;1FhVqjr5kOHr6mw+b+XupdD6YTbunkFEGuNd/O9+N2m+esrg75t0gt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Gsns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0" o:spid="_x0000_s1185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0JBcMA&#10;AADdAAAADwAAAGRycy9kb3ducmV2LnhtbERPS2sCMRC+F/wPYYTeaqJCka1RfCD00kNXYXscN+Pu&#10;4mayJlHXf98UCt7m43vOfNnbVtzIh8axhvFIgSAunWm40nDY795mIEJENtg6Jg0PCrBcDF7mmBl3&#10;52+65bESKYRDhhrqGLtMylDWZDGMXEecuJPzFmOCvpLG4z2F21ZOlHqXFhtODTV2tKmpPOdXq+FL&#10;9UWhih8fJridXczxcVitc61fh/3qA0SkPj7F/+5Pk+ar6RT+vk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0JBc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1" o:spid="_x0000_s1186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SRccMA&#10;AADdAAAADwAAAGRycy9kb3ducmV2LnhtbERPTWsCMRC9F/wPYYTeaqItRVajaIvQSw9uhfU4bsbd&#10;xc1kTaKu/74RCr3N433OfNnbVlzJh8axhvFIgSAunWm40rD72bxMQYSIbLB1TBruFGC5GDzNMTPu&#10;xlu65rESKYRDhhrqGLtMylDWZDGMXEecuKPzFmOCvpLG4y2F21ZOlHqXFhtODTV29FFTecovVsO3&#10;6otCFXsfJvg5PZvDfbda51o/D/vVDESkPv6L/9xfJs1Xr2/w+Ca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SRcc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2" o:spid="_x0000_s1187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06sMA&#10;AADdAAAADwAAAGRycy9kb3ducmV2LnhtbERPTWsCMRC9F/wPYYTeaqKlRVajaIvQSw9uhfU4bsbd&#10;xc1kTaKu/74RCr3N433OfNnbVlzJh8axhvFIgSAunWm40rD72bxMQYSIbLB1TBruFGC5GDzNMTPu&#10;xlu65rESKYRDhhrqGLtMylDWZDGMXEecuKPzFmOCvpLG4y2F21ZOlHqXFhtODTV29FFTecovVsO3&#10;6otCFXsfJvg5PZvDfbda51o/D/vVDESkPv6L/9xfJs1Xr2/w+Ca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g06s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3" o:spid="_x0000_s1188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qqncMA&#10;AADdAAAADwAAAGRycy9kb3ducmV2LnhtbERPTWvCQBC9C/6HZQq96W4VRFLXEC0FLz2YCulxmp0m&#10;wexsurvV+O/dQqG3ebzP2eSj7cWFfOgca3iaKxDEtTMdNxpO76+zNYgQkQ32jknDjQLk2+lkg5lx&#10;Vz7SpYyNSCEcMtTQxjhkUoa6JYth7gbixH05bzEm6BtpPF5TuO3lQqmVtNhxamhxoH1L9bn8sRre&#10;1FhVqvrwYYEv62/zeTsVu1Lrx4exeAYRaYz/4j/3waT5armC32/SC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qqncMAAADdAAAADwAAAAAAAAAAAAAAAACYAgAAZHJzL2Rv&#10;d25yZXYueG1sUEsFBgAAAAAEAAQA9QAAAIgDAAAAAA==&#10;" strokeweight="1pt">
                            <v:textbox inset=".5mm,.3mm,.5mm,.3mm">
                              <w:txbxContent>
                                <w:p w:rsidR="00F244F7" w:rsidRDefault="00F244F7" w:rsidP="00AA2273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44" o:spid="_x0000_s1189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SvsIAAADdAAAADwAAAGRycy9kb3ducmV2LnhtbERPTWsCMRC9C/0PYYTeNNGKldUoRRD2&#10;oAfX0l6HzXSzdDNZN6lu/70RBG/zeJ+z2vSuERfqQu1Zw2SsQBCX3tRcafg87UYLECEiG2w8k4Z/&#10;CrBZvwxWmBl/5SNdiliJFMIhQw02xjaTMpSWHIaxb4kT9+M7hzHBrpKmw2sKd42cKjWXDmtODRZb&#10;2loqf4s/p2F2yK357vdhf1T5F9Xn2fZceK1fh/3HEkSkPj7FD3du0nz19g73b9IJ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ASvsIAAADdAAAADwAAAAAAAAAAAAAA&#10;AAChAgAAZHJzL2Rvd25yZXYueG1sUEsFBgAAAAAEAAQA+QAAAJADAAAAAA==&#10;" strokeweight="2.25pt"/>
                      <v:line id="Line 45" o:spid="_x0000_s1190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+GzMUAAADdAAAADwAAAGRycy9kb3ducmV2LnhtbESPQWsCMRCF70L/Q5iCN01qpZStUYog&#10;7MEe3Ep7HTbTzdLNZN2kuv77zkHwNsN78943q80YOnWmIbWRLTzNDSjiOrqWGwvHz93sFVTKyA67&#10;yGThSgk264fJCgsXL3ygc5UbJSGcCrTgc+4LrVPtKWCax55YtJ84BMyyDo12A14kPHR6YcyLDtiy&#10;NHjsaeup/q3+goXlR+nd97hP+4Mpv6g9LbenKlo7fRzf30BlGvPdfLsuneCbZ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+GzMUAAADdAAAADwAAAAAAAAAA&#10;AAAAAAChAgAAZHJzL2Rvd25yZXYueG1sUEsFBgAAAAAEAAQA+QAAAJMDAAAAAA==&#10;" strokeweight="2.25pt"/>
                      <v:line id="Line 46" o:spid="_x0000_s1191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MjV8IAAADdAAAADwAAAGRycy9kb3ducmV2LnhtbERPTWsCMRC9C/0PYYTeNNGK1NUoRRD2&#10;oAfX0l6HzXSzdDNZN6lu/70RBG/zeJ+z2vSuERfqQu1Zw2SsQBCX3tRcafg87UbvIEJENth4Jg3/&#10;FGCzfhmsMDP+yke6FLESKYRDhhpsjG0mZSgtOQxj3xIn7sd3DmOCXSVNh9cU7ho5VWouHdacGiy2&#10;tLVU/hZ/TsPskFvz3e/D/qjyL6rPs+258Fq/DvuPJYhIfXyKH+7cpPnqbQH3b9IJ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8MjV8IAAADdAAAADwAAAAAAAAAAAAAA&#10;AAChAgAAZHJzL2Rvd25yZXYueG1sUEsFBgAAAAAEAAQA+QAAAJADAAAAAA==&#10;" strokeweight="2.25pt"/>
                      <v:line id="Line 47" o:spid="_x0000_s1192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/5t8UAAADdAAAADwAAAGRycy9kb3ducmV2LnhtbESPQWvDMAyF74X9B6PBbqu9EsbI6pZR&#10;GOTQHZqW7SpiLQ6L5TR22/TfV4dBbxLv6b1Py/UUenWmMXWRLbzMDSjiJrqOWwuH/efzG6iUkR32&#10;kcnClRKsVw+zJZYuXnhH5zq3SkI4lWjB5zyUWqfGU8A0jwOxaL9xDJhlHVvtRrxIeOj1wphXHbBj&#10;afA40MZT81efgoXiq/LuZ9qm7c5U39Qdi82xjtY+PU4f76AyTflu/r+unOCbQvjlGxlBr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/5t8UAAADdAAAADwAAAAAAAAAA&#10;AAAAAAChAgAAZHJzL2Rvd25yZXYueG1sUEsFBgAAAAAEAAQA+QAAAJMDAAAAAA==&#10;" strokeweight="2.25pt"/>
                      <v:line id="Line 48" o:spid="_x0000_s1193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NcLMEAAADdAAAADwAAAGRycy9kb3ducmV2LnhtbERPTYvCMBC9L/gfwgje1kQpy1KNIoLQ&#10;gx7sLrvXoRmbYjOpTdT6742wsLd5vM9ZrgfXihv1ofGsYTZVIIgrbxquNXx/7d4/QYSIbLD1TBoe&#10;FGC9Gr0tMTf+zke6lbEWKYRDjhpsjF0uZagsOQxT3xEn7uR7hzHBvpamx3sKd62cK/UhHTacGix2&#10;tLVUncur05AdCmt+h33YH1XxQ80l215Kr/VkPGwWICIN8V/85y5Mmq+yGby+SSfI1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s1wswQAAAN0AAAAPAAAAAAAAAAAAAAAA&#10;AKECAABkcnMvZG93bnJldi54bWxQSwUGAAAAAAQABAD5AAAAjwMAAAAA&#10;" strokeweight="2.25pt"/>
                      <v:line id="Line 49" o:spid="_x0000_s1194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HCW8IAAADdAAAADwAAAGRycy9kb3ducmV2LnhtbERPTWvCQBC9F/wPywi9NbtKkJK6ighC&#10;DnowSnsdstNsMDsbs6um/75bEHqbx/uc5Xp0nbjTEFrPGmaZAkFce9Nyo+F82r29gwgR2WDnmTT8&#10;UID1avKyxML4Bx/pXsVGpBAOBWqwMfaFlKG25DBkvidO3LcfHMYEh0aaAR8p3HVyrtRCOmw5NVjs&#10;aWupvlQ3pyE/lNZ8jfuwP6ryk9prvr1WXuvX6bj5ABFpjP/ip7s0ab7K5/D3TTpB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HCW8IAAADdAAAADwAAAAAAAAAAAAAA&#10;AAChAgAAZHJzL2Rvd25yZXYueG1sUEsFBgAAAAAEAAQA+QAAAJA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  <w:p w:rsidR="00F244F7" w:rsidRPr="007A0F73" w:rsidRDefault="00F244F7" w:rsidP="007A0F73">
    <w:pPr>
      <w:pStyle w:val="a6"/>
      <w:tabs>
        <w:tab w:val="clear" w:pos="8306"/>
        <w:tab w:val="left" w:pos="415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03" w:hanging="540"/>
      </w:pPr>
    </w:lvl>
    <w:lvl w:ilvl="1">
      <w:start w:val="1"/>
      <w:numFmt w:val="decimal"/>
      <w:lvlText w:val="%1.%2"/>
      <w:lvlJc w:val="left"/>
      <w:pPr>
        <w:ind w:left="103" w:hanging="540"/>
      </w:pPr>
    </w:lvl>
    <w:lvl w:ilvl="2">
      <w:start w:val="1"/>
      <w:numFmt w:val="decimal"/>
      <w:lvlText w:val="%1.%2.%3"/>
      <w:lvlJc w:val="left"/>
      <w:pPr>
        <w:ind w:left="103" w:hanging="540"/>
      </w:pPr>
      <w:rPr>
        <w:rFonts w:ascii="Times New Roman" w:hAnsi="Times New Roman" w:cs="Times New Roman"/>
        <w:b w:val="0"/>
        <w:bCs w:val="0"/>
        <w:spacing w:val="-5"/>
        <w:w w:val="99"/>
        <w:sz w:val="24"/>
        <w:szCs w:val="24"/>
      </w:rPr>
    </w:lvl>
    <w:lvl w:ilvl="3">
      <w:numFmt w:val="bullet"/>
      <w:lvlText w:val="•"/>
      <w:lvlJc w:val="left"/>
      <w:pPr>
        <w:ind w:left="2286" w:hanging="540"/>
      </w:pPr>
    </w:lvl>
    <w:lvl w:ilvl="4">
      <w:numFmt w:val="bullet"/>
      <w:lvlText w:val="•"/>
      <w:lvlJc w:val="left"/>
      <w:pPr>
        <w:ind w:left="3015" w:hanging="540"/>
      </w:pPr>
    </w:lvl>
    <w:lvl w:ilvl="5">
      <w:numFmt w:val="bullet"/>
      <w:lvlText w:val="•"/>
      <w:lvlJc w:val="left"/>
      <w:pPr>
        <w:ind w:left="3744" w:hanging="540"/>
      </w:pPr>
    </w:lvl>
    <w:lvl w:ilvl="6">
      <w:numFmt w:val="bullet"/>
      <w:lvlText w:val="•"/>
      <w:lvlJc w:val="left"/>
      <w:pPr>
        <w:ind w:left="4473" w:hanging="540"/>
      </w:pPr>
    </w:lvl>
    <w:lvl w:ilvl="7">
      <w:numFmt w:val="bullet"/>
      <w:lvlText w:val="•"/>
      <w:lvlJc w:val="left"/>
      <w:pPr>
        <w:ind w:left="5202" w:hanging="540"/>
      </w:pPr>
    </w:lvl>
    <w:lvl w:ilvl="8">
      <w:numFmt w:val="bullet"/>
      <w:lvlText w:val="•"/>
      <w:lvlJc w:val="left"/>
      <w:pPr>
        <w:ind w:left="5931" w:hanging="540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03" w:hanging="536"/>
      </w:pPr>
    </w:lvl>
    <w:lvl w:ilvl="1">
      <w:start w:val="2"/>
      <w:numFmt w:val="decimal"/>
      <w:lvlText w:val="%1.%2"/>
      <w:lvlJc w:val="left"/>
      <w:pPr>
        <w:ind w:left="103" w:hanging="536"/>
      </w:pPr>
    </w:lvl>
    <w:lvl w:ilvl="2">
      <w:start w:val="1"/>
      <w:numFmt w:val="decimal"/>
      <w:lvlText w:val="%1.%2.%3"/>
      <w:lvlJc w:val="left"/>
      <w:pPr>
        <w:ind w:left="103" w:hanging="536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2286" w:hanging="536"/>
      </w:pPr>
    </w:lvl>
    <w:lvl w:ilvl="4">
      <w:numFmt w:val="bullet"/>
      <w:lvlText w:val="•"/>
      <w:lvlJc w:val="left"/>
      <w:pPr>
        <w:ind w:left="3015" w:hanging="536"/>
      </w:pPr>
    </w:lvl>
    <w:lvl w:ilvl="5">
      <w:numFmt w:val="bullet"/>
      <w:lvlText w:val="•"/>
      <w:lvlJc w:val="left"/>
      <w:pPr>
        <w:ind w:left="3744" w:hanging="536"/>
      </w:pPr>
    </w:lvl>
    <w:lvl w:ilvl="6">
      <w:numFmt w:val="bullet"/>
      <w:lvlText w:val="•"/>
      <w:lvlJc w:val="left"/>
      <w:pPr>
        <w:ind w:left="4473" w:hanging="536"/>
      </w:pPr>
    </w:lvl>
    <w:lvl w:ilvl="7">
      <w:numFmt w:val="bullet"/>
      <w:lvlText w:val="•"/>
      <w:lvlJc w:val="left"/>
      <w:pPr>
        <w:ind w:left="5202" w:hanging="536"/>
      </w:pPr>
    </w:lvl>
    <w:lvl w:ilvl="8">
      <w:numFmt w:val="bullet"/>
      <w:lvlText w:val="•"/>
      <w:lvlJc w:val="left"/>
      <w:pPr>
        <w:ind w:left="5931" w:hanging="536"/>
      </w:pPr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%1"/>
      <w:lvlJc w:val="left"/>
      <w:pPr>
        <w:ind w:left="103" w:hanging="360"/>
      </w:p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spacing w:val="-2"/>
        <w:w w:val="99"/>
        <w:sz w:val="24"/>
        <w:szCs w:val="24"/>
      </w:rPr>
    </w:lvl>
    <w:lvl w:ilvl="2">
      <w:numFmt w:val="bullet"/>
      <w:lvlText w:val="•"/>
      <w:lvlJc w:val="left"/>
      <w:pPr>
        <w:ind w:left="1557" w:hanging="360"/>
      </w:pPr>
    </w:lvl>
    <w:lvl w:ilvl="3">
      <w:numFmt w:val="bullet"/>
      <w:lvlText w:val="•"/>
      <w:lvlJc w:val="left"/>
      <w:pPr>
        <w:ind w:left="2286" w:hanging="360"/>
      </w:pPr>
    </w:lvl>
    <w:lvl w:ilvl="4">
      <w:numFmt w:val="bullet"/>
      <w:lvlText w:val="•"/>
      <w:lvlJc w:val="left"/>
      <w:pPr>
        <w:ind w:left="3015" w:hanging="360"/>
      </w:pPr>
    </w:lvl>
    <w:lvl w:ilvl="5">
      <w:numFmt w:val="bullet"/>
      <w:lvlText w:val="•"/>
      <w:lvlJc w:val="left"/>
      <w:pPr>
        <w:ind w:left="3744" w:hanging="360"/>
      </w:pPr>
    </w:lvl>
    <w:lvl w:ilvl="6">
      <w:numFmt w:val="bullet"/>
      <w:lvlText w:val="•"/>
      <w:lvlJc w:val="left"/>
      <w:pPr>
        <w:ind w:left="4473" w:hanging="360"/>
      </w:pPr>
    </w:lvl>
    <w:lvl w:ilvl="7">
      <w:numFmt w:val="bullet"/>
      <w:lvlText w:val="•"/>
      <w:lvlJc w:val="left"/>
      <w:pPr>
        <w:ind w:left="5202" w:hanging="360"/>
      </w:pPr>
    </w:lvl>
    <w:lvl w:ilvl="8">
      <w:numFmt w:val="bullet"/>
      <w:lvlText w:val="•"/>
      <w:lvlJc w:val="left"/>
      <w:pPr>
        <w:ind w:left="5931" w:hanging="360"/>
      </w:pPr>
    </w:lvl>
  </w:abstractNum>
  <w:abstractNum w:abstractNumId="3" w15:restartNumberingAfterBreak="0">
    <w:nsid w:val="00000405"/>
    <w:multiLevelType w:val="multilevel"/>
    <w:tmpl w:val="5298182C"/>
    <w:lvl w:ilvl="0">
      <w:start w:val="1"/>
      <w:numFmt w:val="decimal"/>
      <w:lvlText w:val="%1"/>
      <w:lvlJc w:val="left"/>
      <w:pPr>
        <w:ind w:left="814" w:hanging="540"/>
      </w:pPr>
    </w:lvl>
    <w:lvl w:ilvl="1">
      <w:start w:val="1"/>
      <w:numFmt w:val="decimal"/>
      <w:lvlText w:val="%1.%2"/>
      <w:lvlJc w:val="left"/>
      <w:pPr>
        <w:ind w:left="814" w:hanging="540"/>
      </w:pPr>
    </w:lvl>
    <w:lvl w:ilvl="2">
      <w:start w:val="1"/>
      <w:numFmt w:val="decimal"/>
      <w:lvlText w:val="%1.%2.%3"/>
      <w:lvlJc w:val="left"/>
      <w:pPr>
        <w:ind w:left="1816" w:hanging="540"/>
      </w:pPr>
      <w:rPr>
        <w:rFonts w:ascii="Times New Roman" w:hAnsi="Times New Roman" w:cs="Times New Roman"/>
        <w:b/>
        <w:bCs/>
        <w:i w:val="0"/>
        <w:iCs/>
        <w:spacing w:val="-4"/>
        <w:w w:val="99"/>
        <w:sz w:val="24"/>
        <w:szCs w:val="24"/>
      </w:rPr>
    </w:lvl>
    <w:lvl w:ilvl="3">
      <w:start w:val="1"/>
      <w:numFmt w:val="decimal"/>
      <w:lvlText w:val="%4.)"/>
      <w:lvlJc w:val="left"/>
      <w:pPr>
        <w:ind w:left="274" w:hanging="269"/>
      </w:pPr>
      <w:rPr>
        <w:rFonts w:ascii="ISOCPEUR" w:eastAsiaTheme="minorHAnsi" w:hAnsi="ISOCPEUR" w:cs="Times New Roman"/>
        <w:b w:val="0"/>
        <w:bCs w:val="0"/>
        <w:w w:val="99"/>
        <w:sz w:val="24"/>
        <w:szCs w:val="24"/>
      </w:rPr>
    </w:lvl>
    <w:lvl w:ilvl="4">
      <w:numFmt w:val="bullet"/>
      <w:lvlText w:val="•"/>
      <w:lvlJc w:val="left"/>
      <w:pPr>
        <w:ind w:left="3976" w:hanging="269"/>
      </w:pPr>
    </w:lvl>
    <w:lvl w:ilvl="5">
      <w:numFmt w:val="bullet"/>
      <w:lvlText w:val="•"/>
      <w:lvlJc w:val="left"/>
      <w:pPr>
        <w:ind w:left="5028" w:hanging="269"/>
      </w:pPr>
    </w:lvl>
    <w:lvl w:ilvl="6">
      <w:numFmt w:val="bullet"/>
      <w:lvlText w:val="•"/>
      <w:lvlJc w:val="left"/>
      <w:pPr>
        <w:ind w:left="6080" w:hanging="269"/>
      </w:pPr>
    </w:lvl>
    <w:lvl w:ilvl="7">
      <w:numFmt w:val="bullet"/>
      <w:lvlText w:val="•"/>
      <w:lvlJc w:val="left"/>
      <w:pPr>
        <w:ind w:left="7132" w:hanging="269"/>
      </w:pPr>
    </w:lvl>
    <w:lvl w:ilvl="8">
      <w:numFmt w:val="bullet"/>
      <w:lvlText w:val="•"/>
      <w:lvlJc w:val="left"/>
      <w:pPr>
        <w:ind w:left="8184" w:hanging="269"/>
      </w:pPr>
    </w:lvl>
  </w:abstractNum>
  <w:abstractNum w:abstractNumId="4" w15:restartNumberingAfterBreak="0">
    <w:nsid w:val="00000406"/>
    <w:multiLevelType w:val="multilevel"/>
    <w:tmpl w:val="69F668DC"/>
    <w:lvl w:ilvl="0">
      <w:start w:val="1"/>
      <w:numFmt w:val="decimal"/>
      <w:lvlText w:val="%1"/>
      <w:lvlJc w:val="left"/>
      <w:pPr>
        <w:ind w:left="814" w:hanging="540"/>
      </w:pPr>
    </w:lvl>
    <w:lvl w:ilvl="1">
      <w:start w:val="1"/>
      <w:numFmt w:val="decimal"/>
      <w:lvlText w:val="%1.%2"/>
      <w:lvlJc w:val="left"/>
      <w:pPr>
        <w:ind w:left="814" w:hanging="540"/>
      </w:pPr>
    </w:lvl>
    <w:lvl w:ilvl="2">
      <w:start w:val="3"/>
      <w:numFmt w:val="decimal"/>
      <w:lvlText w:val="%1.%2.%3"/>
      <w:lvlJc w:val="left"/>
      <w:pPr>
        <w:ind w:left="814" w:hanging="540"/>
      </w:pPr>
      <w:rPr>
        <w:rFonts w:ascii="Times New Roman" w:hAnsi="Times New Roman" w:cs="Times New Roman"/>
        <w:b/>
        <w:bCs/>
        <w:i w:val="0"/>
        <w:iCs/>
        <w:color w:val="auto"/>
        <w:spacing w:val="-1"/>
        <w:w w:val="99"/>
        <w:sz w:val="24"/>
        <w:szCs w:val="24"/>
      </w:rPr>
    </w:lvl>
    <w:lvl w:ilvl="3">
      <w:numFmt w:val="bullet"/>
      <w:lvlText w:val=""/>
      <w:lvlJc w:val="left"/>
      <w:pPr>
        <w:ind w:left="274" w:hanging="351"/>
      </w:pPr>
      <w:rPr>
        <w:rFonts w:ascii="Wingdings" w:hAnsi="Wingdings" w:cs="Wingdings"/>
        <w:b w:val="0"/>
        <w:bCs w:val="0"/>
        <w:w w:val="100"/>
        <w:sz w:val="24"/>
        <w:szCs w:val="24"/>
      </w:rPr>
    </w:lvl>
    <w:lvl w:ilvl="4">
      <w:numFmt w:val="bullet"/>
      <w:lvlText w:val="•"/>
      <w:lvlJc w:val="left"/>
      <w:pPr>
        <w:ind w:left="3976" w:hanging="351"/>
      </w:pPr>
    </w:lvl>
    <w:lvl w:ilvl="5">
      <w:numFmt w:val="bullet"/>
      <w:lvlText w:val="•"/>
      <w:lvlJc w:val="left"/>
      <w:pPr>
        <w:ind w:left="5028" w:hanging="351"/>
      </w:pPr>
    </w:lvl>
    <w:lvl w:ilvl="6">
      <w:numFmt w:val="bullet"/>
      <w:lvlText w:val="•"/>
      <w:lvlJc w:val="left"/>
      <w:pPr>
        <w:ind w:left="6080" w:hanging="351"/>
      </w:pPr>
    </w:lvl>
    <w:lvl w:ilvl="7">
      <w:numFmt w:val="bullet"/>
      <w:lvlText w:val="•"/>
      <w:lvlJc w:val="left"/>
      <w:pPr>
        <w:ind w:left="7132" w:hanging="351"/>
      </w:pPr>
    </w:lvl>
    <w:lvl w:ilvl="8">
      <w:numFmt w:val="bullet"/>
      <w:lvlText w:val="•"/>
      <w:lvlJc w:val="left"/>
      <w:pPr>
        <w:ind w:left="8184" w:hanging="351"/>
      </w:pPr>
    </w:lvl>
  </w:abstractNum>
  <w:abstractNum w:abstractNumId="5" w15:restartNumberingAfterBreak="0">
    <w:nsid w:val="00000407"/>
    <w:multiLevelType w:val="multilevel"/>
    <w:tmpl w:val="B17A0D7C"/>
    <w:lvl w:ilvl="0">
      <w:start w:val="1"/>
      <w:numFmt w:val="decimal"/>
      <w:lvlText w:val="%1"/>
      <w:lvlJc w:val="left"/>
      <w:pPr>
        <w:ind w:left="814" w:hanging="540"/>
      </w:pPr>
    </w:lvl>
    <w:lvl w:ilvl="1">
      <w:start w:val="2"/>
      <w:numFmt w:val="decimal"/>
      <w:lvlText w:val="%1.%2"/>
      <w:lvlJc w:val="left"/>
      <w:pPr>
        <w:ind w:left="814" w:hanging="540"/>
      </w:pPr>
    </w:lvl>
    <w:lvl w:ilvl="2">
      <w:start w:val="1"/>
      <w:numFmt w:val="decimal"/>
      <w:lvlText w:val="%1.%2.%3"/>
      <w:lvlJc w:val="left"/>
      <w:pPr>
        <w:ind w:left="274" w:hanging="540"/>
      </w:pPr>
      <w:rPr>
        <w:rFonts w:ascii="Times New Roman" w:hAnsi="Times New Roman" w:cs="Times New Roman"/>
        <w:b/>
        <w:bCs/>
        <w:i w:val="0"/>
        <w:iCs/>
        <w:spacing w:val="-4"/>
        <w:w w:val="99"/>
        <w:sz w:val="24"/>
        <w:szCs w:val="24"/>
      </w:rPr>
    </w:lvl>
    <w:lvl w:ilvl="3">
      <w:numFmt w:val="bullet"/>
      <w:lvlText w:val="-"/>
      <w:lvlJc w:val="left"/>
      <w:pPr>
        <w:ind w:left="953" w:hanging="14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4">
      <w:numFmt w:val="bullet"/>
      <w:lvlText w:val="•"/>
      <w:lvlJc w:val="left"/>
      <w:pPr>
        <w:ind w:left="3292" w:hanging="140"/>
      </w:pPr>
    </w:lvl>
    <w:lvl w:ilvl="5">
      <w:numFmt w:val="bullet"/>
      <w:lvlText w:val="•"/>
      <w:lvlJc w:val="left"/>
      <w:pPr>
        <w:ind w:left="4458" w:hanging="140"/>
      </w:pPr>
    </w:lvl>
    <w:lvl w:ilvl="6">
      <w:numFmt w:val="bullet"/>
      <w:lvlText w:val="•"/>
      <w:lvlJc w:val="left"/>
      <w:pPr>
        <w:ind w:left="5624" w:hanging="140"/>
      </w:pPr>
    </w:lvl>
    <w:lvl w:ilvl="7">
      <w:numFmt w:val="bullet"/>
      <w:lvlText w:val="•"/>
      <w:lvlJc w:val="left"/>
      <w:pPr>
        <w:ind w:left="6790" w:hanging="140"/>
      </w:pPr>
    </w:lvl>
    <w:lvl w:ilvl="8">
      <w:numFmt w:val="bullet"/>
      <w:lvlText w:val="•"/>
      <w:lvlJc w:val="left"/>
      <w:pPr>
        <w:ind w:left="7956" w:hanging="140"/>
      </w:pPr>
    </w:lvl>
  </w:abstractNum>
  <w:abstractNum w:abstractNumId="6" w15:restartNumberingAfterBreak="0">
    <w:nsid w:val="00000408"/>
    <w:multiLevelType w:val="multilevel"/>
    <w:tmpl w:val="A122358C"/>
    <w:lvl w:ilvl="0">
      <w:start w:val="1"/>
      <w:numFmt w:val="decimal"/>
      <w:lvlText w:val="%1"/>
      <w:lvlJc w:val="left"/>
      <w:pPr>
        <w:ind w:left="814" w:hanging="540"/>
      </w:pPr>
    </w:lvl>
    <w:lvl w:ilvl="1">
      <w:start w:val="2"/>
      <w:numFmt w:val="decimal"/>
      <w:lvlText w:val="%1.%2"/>
      <w:lvlJc w:val="left"/>
      <w:pPr>
        <w:ind w:left="814" w:hanging="540"/>
      </w:pPr>
    </w:lvl>
    <w:lvl w:ilvl="2">
      <w:start w:val="5"/>
      <w:numFmt w:val="decimal"/>
      <w:lvlText w:val="%1.%2.%3"/>
      <w:lvlJc w:val="left"/>
      <w:pPr>
        <w:ind w:left="1675" w:hanging="540"/>
      </w:pPr>
      <w:rPr>
        <w:rFonts w:ascii="Times New Roman" w:hAnsi="Times New Roman" w:cs="Times New Roman"/>
        <w:b/>
        <w:bCs/>
        <w:i w:val="0"/>
        <w:iCs/>
        <w:spacing w:val="-4"/>
        <w:w w:val="99"/>
        <w:sz w:val="24"/>
        <w:szCs w:val="24"/>
      </w:rPr>
    </w:lvl>
    <w:lvl w:ilvl="3">
      <w:numFmt w:val="bullet"/>
      <w:lvlText w:val="-"/>
      <w:lvlJc w:val="left"/>
      <w:pPr>
        <w:ind w:left="1126" w:hanging="144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4">
      <w:numFmt w:val="bullet"/>
      <w:lvlText w:val="•"/>
      <w:lvlJc w:val="left"/>
      <w:pPr>
        <w:ind w:left="4176" w:hanging="144"/>
      </w:pPr>
    </w:lvl>
    <w:lvl w:ilvl="5">
      <w:numFmt w:val="bullet"/>
      <w:lvlText w:val="•"/>
      <w:lvlJc w:val="left"/>
      <w:pPr>
        <w:ind w:left="5194" w:hanging="144"/>
      </w:pPr>
    </w:lvl>
    <w:lvl w:ilvl="6">
      <w:numFmt w:val="bullet"/>
      <w:lvlText w:val="•"/>
      <w:lvlJc w:val="left"/>
      <w:pPr>
        <w:ind w:left="6213" w:hanging="144"/>
      </w:pPr>
    </w:lvl>
    <w:lvl w:ilvl="7">
      <w:numFmt w:val="bullet"/>
      <w:lvlText w:val="•"/>
      <w:lvlJc w:val="left"/>
      <w:pPr>
        <w:ind w:left="7232" w:hanging="144"/>
      </w:pPr>
    </w:lvl>
    <w:lvl w:ilvl="8">
      <w:numFmt w:val="bullet"/>
      <w:lvlText w:val="•"/>
      <w:lvlJc w:val="left"/>
      <w:pPr>
        <w:ind w:left="8250" w:hanging="144"/>
      </w:pPr>
    </w:lvl>
  </w:abstractNum>
  <w:abstractNum w:abstractNumId="7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413" w:hanging="14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406" w:hanging="140"/>
      </w:pPr>
    </w:lvl>
    <w:lvl w:ilvl="2">
      <w:numFmt w:val="bullet"/>
      <w:lvlText w:val="•"/>
      <w:lvlJc w:val="left"/>
      <w:pPr>
        <w:ind w:left="2393" w:hanging="140"/>
      </w:pPr>
    </w:lvl>
    <w:lvl w:ilvl="3">
      <w:numFmt w:val="bullet"/>
      <w:lvlText w:val="•"/>
      <w:lvlJc w:val="left"/>
      <w:pPr>
        <w:ind w:left="3380" w:hanging="140"/>
      </w:pPr>
    </w:lvl>
    <w:lvl w:ilvl="4">
      <w:numFmt w:val="bullet"/>
      <w:lvlText w:val="•"/>
      <w:lvlJc w:val="left"/>
      <w:pPr>
        <w:ind w:left="4367" w:hanging="140"/>
      </w:pPr>
    </w:lvl>
    <w:lvl w:ilvl="5">
      <w:numFmt w:val="bullet"/>
      <w:lvlText w:val="•"/>
      <w:lvlJc w:val="left"/>
      <w:pPr>
        <w:ind w:left="5354" w:hanging="140"/>
      </w:pPr>
    </w:lvl>
    <w:lvl w:ilvl="6">
      <w:numFmt w:val="bullet"/>
      <w:lvlText w:val="•"/>
      <w:lvlJc w:val="left"/>
      <w:pPr>
        <w:ind w:left="6340" w:hanging="140"/>
      </w:pPr>
    </w:lvl>
    <w:lvl w:ilvl="7">
      <w:numFmt w:val="bullet"/>
      <w:lvlText w:val="•"/>
      <w:lvlJc w:val="left"/>
      <w:pPr>
        <w:ind w:left="7327" w:hanging="140"/>
      </w:pPr>
    </w:lvl>
    <w:lvl w:ilvl="8">
      <w:numFmt w:val="bullet"/>
      <w:lvlText w:val="•"/>
      <w:lvlJc w:val="left"/>
      <w:pPr>
        <w:ind w:left="8314" w:hanging="140"/>
      </w:pPr>
    </w:lvl>
  </w:abstractNum>
  <w:abstractNum w:abstractNumId="8" w15:restartNumberingAfterBreak="0">
    <w:nsid w:val="0000040A"/>
    <w:multiLevelType w:val="multilevel"/>
    <w:tmpl w:val="BFF803C2"/>
    <w:lvl w:ilvl="0">
      <w:start w:val="1"/>
      <w:numFmt w:val="decimal"/>
      <w:lvlText w:val="%1"/>
      <w:lvlJc w:val="left"/>
      <w:pPr>
        <w:ind w:left="814" w:hanging="540"/>
      </w:pPr>
    </w:lvl>
    <w:lvl w:ilvl="1">
      <w:start w:val="2"/>
      <w:numFmt w:val="decimal"/>
      <w:lvlText w:val="%1.%2"/>
      <w:lvlJc w:val="left"/>
      <w:pPr>
        <w:ind w:left="814" w:hanging="540"/>
      </w:pPr>
    </w:lvl>
    <w:lvl w:ilvl="2">
      <w:start w:val="6"/>
      <w:numFmt w:val="decimal"/>
      <w:lvlText w:val="%1.%2.%3"/>
      <w:lvlJc w:val="left"/>
      <w:pPr>
        <w:ind w:left="1675" w:hanging="540"/>
      </w:pPr>
      <w:rPr>
        <w:rFonts w:ascii="Times New Roman" w:hAnsi="Times New Roman" w:cs="Times New Roman"/>
        <w:b/>
        <w:bCs/>
        <w:i w:val="0"/>
        <w:iCs/>
        <w:spacing w:val="-4"/>
        <w:w w:val="99"/>
        <w:sz w:val="24"/>
        <w:szCs w:val="24"/>
      </w:rPr>
    </w:lvl>
    <w:lvl w:ilvl="3">
      <w:numFmt w:val="bullet"/>
      <w:lvlText w:val="-"/>
      <w:lvlJc w:val="left"/>
      <w:pPr>
        <w:ind w:left="1121" w:hanging="14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4">
      <w:numFmt w:val="bullet"/>
      <w:lvlText w:val="•"/>
      <w:lvlJc w:val="left"/>
      <w:pPr>
        <w:ind w:left="4176" w:hanging="140"/>
      </w:pPr>
    </w:lvl>
    <w:lvl w:ilvl="5">
      <w:numFmt w:val="bullet"/>
      <w:lvlText w:val="•"/>
      <w:lvlJc w:val="left"/>
      <w:pPr>
        <w:ind w:left="5194" w:hanging="140"/>
      </w:pPr>
    </w:lvl>
    <w:lvl w:ilvl="6">
      <w:numFmt w:val="bullet"/>
      <w:lvlText w:val="•"/>
      <w:lvlJc w:val="left"/>
      <w:pPr>
        <w:ind w:left="6213" w:hanging="140"/>
      </w:pPr>
    </w:lvl>
    <w:lvl w:ilvl="7">
      <w:numFmt w:val="bullet"/>
      <w:lvlText w:val="•"/>
      <w:lvlJc w:val="left"/>
      <w:pPr>
        <w:ind w:left="7232" w:hanging="140"/>
      </w:pPr>
    </w:lvl>
    <w:lvl w:ilvl="8">
      <w:numFmt w:val="bullet"/>
      <w:lvlText w:val="•"/>
      <w:lvlJc w:val="left"/>
      <w:pPr>
        <w:ind w:left="8250" w:hanging="140"/>
      </w:pPr>
    </w:lvl>
  </w:abstractNum>
  <w:abstractNum w:abstractNumId="9" w15:restartNumberingAfterBreak="0">
    <w:nsid w:val="0000040B"/>
    <w:multiLevelType w:val="multilevel"/>
    <w:tmpl w:val="0000088E"/>
    <w:lvl w:ilvl="0">
      <w:numFmt w:val="bullet"/>
      <w:lvlText w:val=""/>
      <w:lvlJc w:val="left"/>
      <w:pPr>
        <w:ind w:left="1702" w:hanging="348"/>
      </w:pPr>
      <w:rPr>
        <w:rFonts w:ascii="Wingdings" w:hAnsi="Wingdings" w:cs="Wingdings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2558" w:hanging="348"/>
      </w:pPr>
    </w:lvl>
    <w:lvl w:ilvl="2">
      <w:numFmt w:val="bullet"/>
      <w:lvlText w:val="•"/>
      <w:lvlJc w:val="left"/>
      <w:pPr>
        <w:ind w:left="3417" w:hanging="348"/>
      </w:pPr>
    </w:lvl>
    <w:lvl w:ilvl="3">
      <w:numFmt w:val="bullet"/>
      <w:lvlText w:val="•"/>
      <w:lvlJc w:val="left"/>
      <w:pPr>
        <w:ind w:left="4276" w:hanging="348"/>
      </w:pPr>
    </w:lvl>
    <w:lvl w:ilvl="4">
      <w:numFmt w:val="bullet"/>
      <w:lvlText w:val="•"/>
      <w:lvlJc w:val="left"/>
      <w:pPr>
        <w:ind w:left="5135" w:hanging="348"/>
      </w:pPr>
    </w:lvl>
    <w:lvl w:ilvl="5">
      <w:numFmt w:val="bullet"/>
      <w:lvlText w:val="•"/>
      <w:lvlJc w:val="left"/>
      <w:pPr>
        <w:ind w:left="5994" w:hanging="348"/>
      </w:pPr>
    </w:lvl>
    <w:lvl w:ilvl="6">
      <w:numFmt w:val="bullet"/>
      <w:lvlText w:val="•"/>
      <w:lvlJc w:val="left"/>
      <w:pPr>
        <w:ind w:left="6852" w:hanging="348"/>
      </w:pPr>
    </w:lvl>
    <w:lvl w:ilvl="7">
      <w:numFmt w:val="bullet"/>
      <w:lvlText w:val="•"/>
      <w:lvlJc w:val="left"/>
      <w:pPr>
        <w:ind w:left="7711" w:hanging="348"/>
      </w:pPr>
    </w:lvl>
    <w:lvl w:ilvl="8">
      <w:numFmt w:val="bullet"/>
      <w:lvlText w:val="•"/>
      <w:lvlJc w:val="left"/>
      <w:pPr>
        <w:ind w:left="8570" w:hanging="348"/>
      </w:pPr>
    </w:lvl>
  </w:abstractNum>
  <w:abstractNum w:abstractNumId="10" w15:restartNumberingAfterBreak="0">
    <w:nsid w:val="0000040C"/>
    <w:multiLevelType w:val="multilevel"/>
    <w:tmpl w:val="0000088F"/>
    <w:lvl w:ilvl="0">
      <w:numFmt w:val="bullet"/>
      <w:lvlText w:val="-"/>
      <w:lvlJc w:val="left"/>
      <w:pPr>
        <w:ind w:left="404" w:hanging="180"/>
      </w:pPr>
      <w:rPr>
        <w:rFonts w:ascii="Times New Roman" w:hAnsi="Times New Roman" w:cs="Times New Roman"/>
        <w:b w:val="0"/>
        <w:bCs w:val="0"/>
        <w:spacing w:val="-22"/>
        <w:w w:val="99"/>
        <w:sz w:val="24"/>
        <w:szCs w:val="24"/>
      </w:rPr>
    </w:lvl>
    <w:lvl w:ilvl="1">
      <w:numFmt w:val="bullet"/>
      <w:lvlText w:val="•"/>
      <w:lvlJc w:val="left"/>
      <w:pPr>
        <w:ind w:left="1388" w:hanging="180"/>
      </w:pPr>
    </w:lvl>
    <w:lvl w:ilvl="2">
      <w:numFmt w:val="bullet"/>
      <w:lvlText w:val="•"/>
      <w:lvlJc w:val="left"/>
      <w:pPr>
        <w:ind w:left="2377" w:hanging="180"/>
      </w:pPr>
    </w:lvl>
    <w:lvl w:ilvl="3">
      <w:numFmt w:val="bullet"/>
      <w:lvlText w:val="•"/>
      <w:lvlJc w:val="left"/>
      <w:pPr>
        <w:ind w:left="3366" w:hanging="180"/>
      </w:pPr>
    </w:lvl>
    <w:lvl w:ilvl="4">
      <w:numFmt w:val="bullet"/>
      <w:lvlText w:val="•"/>
      <w:lvlJc w:val="left"/>
      <w:pPr>
        <w:ind w:left="4355" w:hanging="180"/>
      </w:pPr>
    </w:lvl>
    <w:lvl w:ilvl="5">
      <w:numFmt w:val="bullet"/>
      <w:lvlText w:val="•"/>
      <w:lvlJc w:val="left"/>
      <w:pPr>
        <w:ind w:left="5344" w:hanging="180"/>
      </w:pPr>
    </w:lvl>
    <w:lvl w:ilvl="6">
      <w:numFmt w:val="bullet"/>
      <w:lvlText w:val="•"/>
      <w:lvlJc w:val="left"/>
      <w:pPr>
        <w:ind w:left="6332" w:hanging="180"/>
      </w:pPr>
    </w:lvl>
    <w:lvl w:ilvl="7">
      <w:numFmt w:val="bullet"/>
      <w:lvlText w:val="•"/>
      <w:lvlJc w:val="left"/>
      <w:pPr>
        <w:ind w:left="7321" w:hanging="180"/>
      </w:pPr>
    </w:lvl>
    <w:lvl w:ilvl="8">
      <w:numFmt w:val="bullet"/>
      <w:lvlText w:val="•"/>
      <w:lvlJc w:val="left"/>
      <w:pPr>
        <w:ind w:left="8310" w:hanging="180"/>
      </w:pPr>
    </w:lvl>
  </w:abstractNum>
  <w:abstractNum w:abstractNumId="11" w15:restartNumberingAfterBreak="0">
    <w:nsid w:val="0000040D"/>
    <w:multiLevelType w:val="multilevel"/>
    <w:tmpl w:val="00000890"/>
    <w:lvl w:ilvl="0">
      <w:numFmt w:val="bullet"/>
      <w:lvlText w:val="-"/>
      <w:lvlJc w:val="left"/>
      <w:pPr>
        <w:ind w:left="274" w:hanging="233"/>
      </w:pPr>
      <w:rPr>
        <w:rFonts w:ascii="Times New Roman" w:hAnsi="Times New Roman" w:cs="Times New Roman"/>
        <w:b w:val="0"/>
        <w:bCs w:val="0"/>
        <w:spacing w:val="-29"/>
        <w:w w:val="99"/>
        <w:sz w:val="24"/>
        <w:szCs w:val="24"/>
      </w:rPr>
    </w:lvl>
    <w:lvl w:ilvl="1">
      <w:numFmt w:val="bullet"/>
      <w:lvlText w:val="•"/>
      <w:lvlJc w:val="left"/>
      <w:pPr>
        <w:ind w:left="1280" w:hanging="233"/>
      </w:pPr>
    </w:lvl>
    <w:lvl w:ilvl="2">
      <w:numFmt w:val="bullet"/>
      <w:lvlText w:val="•"/>
      <w:lvlJc w:val="left"/>
      <w:pPr>
        <w:ind w:left="2281" w:hanging="233"/>
      </w:pPr>
    </w:lvl>
    <w:lvl w:ilvl="3">
      <w:numFmt w:val="bullet"/>
      <w:lvlText w:val="•"/>
      <w:lvlJc w:val="left"/>
      <w:pPr>
        <w:ind w:left="3282" w:hanging="233"/>
      </w:pPr>
    </w:lvl>
    <w:lvl w:ilvl="4">
      <w:numFmt w:val="bullet"/>
      <w:lvlText w:val="•"/>
      <w:lvlJc w:val="left"/>
      <w:pPr>
        <w:ind w:left="4283" w:hanging="233"/>
      </w:pPr>
    </w:lvl>
    <w:lvl w:ilvl="5">
      <w:numFmt w:val="bullet"/>
      <w:lvlText w:val="•"/>
      <w:lvlJc w:val="left"/>
      <w:pPr>
        <w:ind w:left="5284" w:hanging="233"/>
      </w:pPr>
    </w:lvl>
    <w:lvl w:ilvl="6">
      <w:numFmt w:val="bullet"/>
      <w:lvlText w:val="•"/>
      <w:lvlJc w:val="left"/>
      <w:pPr>
        <w:ind w:left="6284" w:hanging="233"/>
      </w:pPr>
    </w:lvl>
    <w:lvl w:ilvl="7">
      <w:numFmt w:val="bullet"/>
      <w:lvlText w:val="•"/>
      <w:lvlJc w:val="left"/>
      <w:pPr>
        <w:ind w:left="7285" w:hanging="233"/>
      </w:pPr>
    </w:lvl>
    <w:lvl w:ilvl="8">
      <w:numFmt w:val="bullet"/>
      <w:lvlText w:val="•"/>
      <w:lvlJc w:val="left"/>
      <w:pPr>
        <w:ind w:left="8286" w:hanging="233"/>
      </w:pPr>
    </w:lvl>
  </w:abstractNum>
  <w:abstractNum w:abstractNumId="12" w15:restartNumberingAfterBreak="0">
    <w:nsid w:val="0000040E"/>
    <w:multiLevelType w:val="multilevel"/>
    <w:tmpl w:val="00000891"/>
    <w:lvl w:ilvl="0">
      <w:start w:val="7"/>
      <w:numFmt w:val="decimal"/>
      <w:lvlText w:val="%1"/>
      <w:lvlJc w:val="left"/>
      <w:pPr>
        <w:ind w:left="1006" w:hanging="624"/>
      </w:pPr>
      <w:rPr>
        <w:rFonts w:ascii="Arial Narrow" w:hAnsi="Arial Narrow" w:cs="Arial Narrow"/>
        <w:b w:val="0"/>
        <w:bCs w:val="0"/>
        <w:w w:val="100"/>
        <w:position w:val="1"/>
        <w:sz w:val="22"/>
        <w:szCs w:val="22"/>
      </w:rPr>
    </w:lvl>
    <w:lvl w:ilvl="1">
      <w:start w:val="1"/>
      <w:numFmt w:val="decimal"/>
      <w:lvlText w:val="%2)"/>
      <w:lvlJc w:val="left"/>
      <w:pPr>
        <w:ind w:left="274" w:hanging="269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2740" w:hanging="269"/>
      </w:pPr>
    </w:lvl>
    <w:lvl w:ilvl="3">
      <w:numFmt w:val="bullet"/>
      <w:lvlText w:val="•"/>
      <w:lvlJc w:val="left"/>
      <w:pPr>
        <w:ind w:left="4160" w:hanging="269"/>
      </w:pPr>
    </w:lvl>
    <w:lvl w:ilvl="4">
      <w:numFmt w:val="bullet"/>
      <w:lvlText w:val="•"/>
      <w:lvlJc w:val="left"/>
      <w:pPr>
        <w:ind w:left="4260" w:hanging="269"/>
      </w:pPr>
    </w:lvl>
    <w:lvl w:ilvl="5">
      <w:numFmt w:val="bullet"/>
      <w:lvlText w:val="•"/>
      <w:lvlJc w:val="left"/>
      <w:pPr>
        <w:ind w:left="5264" w:hanging="269"/>
      </w:pPr>
    </w:lvl>
    <w:lvl w:ilvl="6">
      <w:numFmt w:val="bullet"/>
      <w:lvlText w:val="•"/>
      <w:lvlJc w:val="left"/>
      <w:pPr>
        <w:ind w:left="6269" w:hanging="269"/>
      </w:pPr>
    </w:lvl>
    <w:lvl w:ilvl="7">
      <w:numFmt w:val="bullet"/>
      <w:lvlText w:val="•"/>
      <w:lvlJc w:val="left"/>
      <w:pPr>
        <w:ind w:left="7274" w:hanging="269"/>
      </w:pPr>
    </w:lvl>
    <w:lvl w:ilvl="8">
      <w:numFmt w:val="bullet"/>
      <w:lvlText w:val="•"/>
      <w:lvlJc w:val="left"/>
      <w:pPr>
        <w:ind w:left="8278" w:hanging="269"/>
      </w:pPr>
    </w:lvl>
  </w:abstractNum>
  <w:abstractNum w:abstractNumId="13" w15:restartNumberingAfterBreak="0">
    <w:nsid w:val="0000040F"/>
    <w:multiLevelType w:val="multilevel"/>
    <w:tmpl w:val="00000892"/>
    <w:lvl w:ilvl="0">
      <w:numFmt w:val="bullet"/>
      <w:lvlText w:val=""/>
      <w:lvlJc w:val="left"/>
      <w:pPr>
        <w:ind w:left="274" w:hanging="171"/>
      </w:pPr>
      <w:rPr>
        <w:rFonts w:ascii="Wingdings" w:hAnsi="Wingdings" w:cs="Wingdings"/>
        <w:b w:val="0"/>
        <w:bCs w:val="0"/>
        <w:w w:val="100"/>
        <w:sz w:val="23"/>
        <w:szCs w:val="23"/>
      </w:rPr>
    </w:lvl>
    <w:lvl w:ilvl="1">
      <w:numFmt w:val="bullet"/>
      <w:lvlText w:val="•"/>
      <w:lvlJc w:val="left"/>
      <w:pPr>
        <w:ind w:left="1280" w:hanging="171"/>
      </w:pPr>
    </w:lvl>
    <w:lvl w:ilvl="2">
      <w:numFmt w:val="bullet"/>
      <w:lvlText w:val="•"/>
      <w:lvlJc w:val="left"/>
      <w:pPr>
        <w:ind w:left="2281" w:hanging="171"/>
      </w:pPr>
    </w:lvl>
    <w:lvl w:ilvl="3">
      <w:numFmt w:val="bullet"/>
      <w:lvlText w:val="•"/>
      <w:lvlJc w:val="left"/>
      <w:pPr>
        <w:ind w:left="3282" w:hanging="171"/>
      </w:pPr>
    </w:lvl>
    <w:lvl w:ilvl="4">
      <w:numFmt w:val="bullet"/>
      <w:lvlText w:val="•"/>
      <w:lvlJc w:val="left"/>
      <w:pPr>
        <w:ind w:left="4283" w:hanging="171"/>
      </w:pPr>
    </w:lvl>
    <w:lvl w:ilvl="5">
      <w:numFmt w:val="bullet"/>
      <w:lvlText w:val="•"/>
      <w:lvlJc w:val="left"/>
      <w:pPr>
        <w:ind w:left="5284" w:hanging="171"/>
      </w:pPr>
    </w:lvl>
    <w:lvl w:ilvl="6">
      <w:numFmt w:val="bullet"/>
      <w:lvlText w:val="•"/>
      <w:lvlJc w:val="left"/>
      <w:pPr>
        <w:ind w:left="6284" w:hanging="171"/>
      </w:pPr>
    </w:lvl>
    <w:lvl w:ilvl="7">
      <w:numFmt w:val="bullet"/>
      <w:lvlText w:val="•"/>
      <w:lvlJc w:val="left"/>
      <w:pPr>
        <w:ind w:left="7285" w:hanging="171"/>
      </w:pPr>
    </w:lvl>
    <w:lvl w:ilvl="8">
      <w:numFmt w:val="bullet"/>
      <w:lvlText w:val="•"/>
      <w:lvlJc w:val="left"/>
      <w:pPr>
        <w:ind w:left="8286" w:hanging="171"/>
      </w:pPr>
    </w:lvl>
  </w:abstractNum>
  <w:abstractNum w:abstractNumId="14" w15:restartNumberingAfterBreak="0">
    <w:nsid w:val="0000041C"/>
    <w:multiLevelType w:val="multilevel"/>
    <w:tmpl w:val="0000089F"/>
    <w:lvl w:ilvl="0">
      <w:numFmt w:val="bullet"/>
      <w:lvlText w:val=""/>
      <w:lvlJc w:val="left"/>
      <w:pPr>
        <w:ind w:left="470" w:hanging="360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0" w:hanging="360"/>
      </w:pPr>
    </w:lvl>
    <w:lvl w:ilvl="2">
      <w:numFmt w:val="bullet"/>
      <w:lvlText w:val="•"/>
      <w:lvlJc w:val="left"/>
      <w:pPr>
        <w:ind w:left="1160" w:hanging="360"/>
      </w:pPr>
    </w:lvl>
    <w:lvl w:ilvl="3">
      <w:numFmt w:val="bullet"/>
      <w:lvlText w:val="•"/>
      <w:lvlJc w:val="left"/>
      <w:pPr>
        <w:ind w:left="1510" w:hanging="360"/>
      </w:pPr>
    </w:lvl>
    <w:lvl w:ilvl="4">
      <w:numFmt w:val="bullet"/>
      <w:lvlText w:val="•"/>
      <w:lvlJc w:val="left"/>
      <w:pPr>
        <w:ind w:left="1860" w:hanging="360"/>
      </w:pPr>
    </w:lvl>
    <w:lvl w:ilvl="5">
      <w:numFmt w:val="bullet"/>
      <w:lvlText w:val="•"/>
      <w:lvlJc w:val="left"/>
      <w:pPr>
        <w:ind w:left="2210" w:hanging="360"/>
      </w:pPr>
    </w:lvl>
    <w:lvl w:ilvl="6">
      <w:numFmt w:val="bullet"/>
      <w:lvlText w:val="•"/>
      <w:lvlJc w:val="left"/>
      <w:pPr>
        <w:ind w:left="2560" w:hanging="360"/>
      </w:pPr>
    </w:lvl>
    <w:lvl w:ilvl="7">
      <w:numFmt w:val="bullet"/>
      <w:lvlText w:val="•"/>
      <w:lvlJc w:val="left"/>
      <w:pPr>
        <w:ind w:left="2910" w:hanging="360"/>
      </w:pPr>
    </w:lvl>
    <w:lvl w:ilvl="8">
      <w:numFmt w:val="bullet"/>
      <w:lvlText w:val="•"/>
      <w:lvlJc w:val="left"/>
      <w:pPr>
        <w:ind w:left="3260" w:hanging="360"/>
      </w:pPr>
    </w:lvl>
  </w:abstractNum>
  <w:abstractNum w:abstractNumId="15" w15:restartNumberingAfterBreak="0">
    <w:nsid w:val="0000041D"/>
    <w:multiLevelType w:val="multilevel"/>
    <w:tmpl w:val="000008A0"/>
    <w:lvl w:ilvl="0">
      <w:numFmt w:val="bullet"/>
      <w:lvlText w:val=""/>
      <w:lvlJc w:val="left"/>
      <w:pPr>
        <w:ind w:left="470" w:hanging="360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0" w:hanging="360"/>
      </w:pPr>
    </w:lvl>
    <w:lvl w:ilvl="2">
      <w:numFmt w:val="bullet"/>
      <w:lvlText w:val="•"/>
      <w:lvlJc w:val="left"/>
      <w:pPr>
        <w:ind w:left="1160" w:hanging="360"/>
      </w:pPr>
    </w:lvl>
    <w:lvl w:ilvl="3">
      <w:numFmt w:val="bullet"/>
      <w:lvlText w:val="•"/>
      <w:lvlJc w:val="left"/>
      <w:pPr>
        <w:ind w:left="1510" w:hanging="360"/>
      </w:pPr>
    </w:lvl>
    <w:lvl w:ilvl="4">
      <w:numFmt w:val="bullet"/>
      <w:lvlText w:val="•"/>
      <w:lvlJc w:val="left"/>
      <w:pPr>
        <w:ind w:left="1860" w:hanging="360"/>
      </w:pPr>
    </w:lvl>
    <w:lvl w:ilvl="5">
      <w:numFmt w:val="bullet"/>
      <w:lvlText w:val="•"/>
      <w:lvlJc w:val="left"/>
      <w:pPr>
        <w:ind w:left="2210" w:hanging="360"/>
      </w:pPr>
    </w:lvl>
    <w:lvl w:ilvl="6">
      <w:numFmt w:val="bullet"/>
      <w:lvlText w:val="•"/>
      <w:lvlJc w:val="left"/>
      <w:pPr>
        <w:ind w:left="2560" w:hanging="360"/>
      </w:pPr>
    </w:lvl>
    <w:lvl w:ilvl="7">
      <w:numFmt w:val="bullet"/>
      <w:lvlText w:val="•"/>
      <w:lvlJc w:val="left"/>
      <w:pPr>
        <w:ind w:left="2910" w:hanging="360"/>
      </w:pPr>
    </w:lvl>
    <w:lvl w:ilvl="8">
      <w:numFmt w:val="bullet"/>
      <w:lvlText w:val="•"/>
      <w:lvlJc w:val="left"/>
      <w:pPr>
        <w:ind w:left="3260" w:hanging="360"/>
      </w:pPr>
    </w:lvl>
  </w:abstractNum>
  <w:abstractNum w:abstractNumId="16" w15:restartNumberingAfterBreak="0">
    <w:nsid w:val="0000041E"/>
    <w:multiLevelType w:val="multilevel"/>
    <w:tmpl w:val="000008A1"/>
    <w:lvl w:ilvl="0">
      <w:numFmt w:val="bullet"/>
      <w:lvlText w:val=""/>
      <w:lvlJc w:val="left"/>
      <w:pPr>
        <w:ind w:left="470" w:hanging="360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810" w:hanging="360"/>
      </w:pPr>
    </w:lvl>
    <w:lvl w:ilvl="2">
      <w:numFmt w:val="bullet"/>
      <w:lvlText w:val="•"/>
      <w:lvlJc w:val="left"/>
      <w:pPr>
        <w:ind w:left="1160" w:hanging="360"/>
      </w:pPr>
    </w:lvl>
    <w:lvl w:ilvl="3">
      <w:numFmt w:val="bullet"/>
      <w:lvlText w:val="•"/>
      <w:lvlJc w:val="left"/>
      <w:pPr>
        <w:ind w:left="1510" w:hanging="360"/>
      </w:pPr>
    </w:lvl>
    <w:lvl w:ilvl="4">
      <w:numFmt w:val="bullet"/>
      <w:lvlText w:val="•"/>
      <w:lvlJc w:val="left"/>
      <w:pPr>
        <w:ind w:left="1860" w:hanging="360"/>
      </w:pPr>
    </w:lvl>
    <w:lvl w:ilvl="5">
      <w:numFmt w:val="bullet"/>
      <w:lvlText w:val="•"/>
      <w:lvlJc w:val="left"/>
      <w:pPr>
        <w:ind w:left="2210" w:hanging="360"/>
      </w:pPr>
    </w:lvl>
    <w:lvl w:ilvl="6">
      <w:numFmt w:val="bullet"/>
      <w:lvlText w:val="•"/>
      <w:lvlJc w:val="left"/>
      <w:pPr>
        <w:ind w:left="2560" w:hanging="360"/>
      </w:pPr>
    </w:lvl>
    <w:lvl w:ilvl="7">
      <w:numFmt w:val="bullet"/>
      <w:lvlText w:val="•"/>
      <w:lvlJc w:val="left"/>
      <w:pPr>
        <w:ind w:left="2910" w:hanging="360"/>
      </w:pPr>
    </w:lvl>
    <w:lvl w:ilvl="8">
      <w:numFmt w:val="bullet"/>
      <w:lvlText w:val="•"/>
      <w:lvlJc w:val="left"/>
      <w:pPr>
        <w:ind w:left="3260" w:hanging="360"/>
      </w:pPr>
    </w:lvl>
  </w:abstractNum>
  <w:abstractNum w:abstractNumId="17" w15:restartNumberingAfterBreak="0">
    <w:nsid w:val="00000421"/>
    <w:multiLevelType w:val="multilevel"/>
    <w:tmpl w:val="000008A4"/>
    <w:lvl w:ilvl="0">
      <w:numFmt w:val="bullet"/>
      <w:lvlText w:val=""/>
      <w:lvlJc w:val="left"/>
      <w:pPr>
        <w:ind w:left="830" w:hanging="360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152" w:hanging="360"/>
      </w:pPr>
    </w:lvl>
    <w:lvl w:ilvl="2">
      <w:numFmt w:val="bullet"/>
      <w:lvlText w:val="•"/>
      <w:lvlJc w:val="left"/>
      <w:pPr>
        <w:ind w:left="1464" w:hanging="360"/>
      </w:pPr>
    </w:lvl>
    <w:lvl w:ilvl="3">
      <w:numFmt w:val="bullet"/>
      <w:lvlText w:val="•"/>
      <w:lvlJc w:val="left"/>
      <w:pPr>
        <w:ind w:left="1776" w:hanging="360"/>
      </w:pPr>
    </w:lvl>
    <w:lvl w:ilvl="4">
      <w:numFmt w:val="bullet"/>
      <w:lvlText w:val="•"/>
      <w:lvlJc w:val="left"/>
      <w:pPr>
        <w:ind w:left="2088" w:hanging="360"/>
      </w:pPr>
    </w:lvl>
    <w:lvl w:ilvl="5">
      <w:numFmt w:val="bullet"/>
      <w:lvlText w:val="•"/>
      <w:lvlJc w:val="left"/>
      <w:pPr>
        <w:ind w:left="2400" w:hanging="360"/>
      </w:pPr>
    </w:lvl>
    <w:lvl w:ilvl="6">
      <w:numFmt w:val="bullet"/>
      <w:lvlText w:val="•"/>
      <w:lvlJc w:val="left"/>
      <w:pPr>
        <w:ind w:left="2712" w:hanging="360"/>
      </w:pPr>
    </w:lvl>
    <w:lvl w:ilvl="7">
      <w:numFmt w:val="bullet"/>
      <w:lvlText w:val="•"/>
      <w:lvlJc w:val="left"/>
      <w:pPr>
        <w:ind w:left="3024" w:hanging="360"/>
      </w:pPr>
    </w:lvl>
    <w:lvl w:ilvl="8">
      <w:numFmt w:val="bullet"/>
      <w:lvlText w:val="•"/>
      <w:lvlJc w:val="left"/>
      <w:pPr>
        <w:ind w:left="3336" w:hanging="360"/>
      </w:pPr>
    </w:lvl>
  </w:abstractNum>
  <w:abstractNum w:abstractNumId="18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830" w:hanging="360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1152" w:hanging="360"/>
      </w:pPr>
    </w:lvl>
    <w:lvl w:ilvl="2">
      <w:numFmt w:val="bullet"/>
      <w:lvlText w:val="•"/>
      <w:lvlJc w:val="left"/>
      <w:pPr>
        <w:ind w:left="1464" w:hanging="360"/>
      </w:pPr>
    </w:lvl>
    <w:lvl w:ilvl="3">
      <w:numFmt w:val="bullet"/>
      <w:lvlText w:val="•"/>
      <w:lvlJc w:val="left"/>
      <w:pPr>
        <w:ind w:left="1776" w:hanging="360"/>
      </w:pPr>
    </w:lvl>
    <w:lvl w:ilvl="4">
      <w:numFmt w:val="bullet"/>
      <w:lvlText w:val="•"/>
      <w:lvlJc w:val="left"/>
      <w:pPr>
        <w:ind w:left="2088" w:hanging="360"/>
      </w:pPr>
    </w:lvl>
    <w:lvl w:ilvl="5">
      <w:numFmt w:val="bullet"/>
      <w:lvlText w:val="•"/>
      <w:lvlJc w:val="left"/>
      <w:pPr>
        <w:ind w:left="2400" w:hanging="360"/>
      </w:pPr>
    </w:lvl>
    <w:lvl w:ilvl="6">
      <w:numFmt w:val="bullet"/>
      <w:lvlText w:val="•"/>
      <w:lvlJc w:val="left"/>
      <w:pPr>
        <w:ind w:left="2712" w:hanging="360"/>
      </w:pPr>
    </w:lvl>
    <w:lvl w:ilvl="7">
      <w:numFmt w:val="bullet"/>
      <w:lvlText w:val="•"/>
      <w:lvlJc w:val="left"/>
      <w:pPr>
        <w:ind w:left="3024" w:hanging="360"/>
      </w:pPr>
    </w:lvl>
    <w:lvl w:ilvl="8">
      <w:numFmt w:val="bullet"/>
      <w:lvlText w:val="•"/>
      <w:lvlJc w:val="left"/>
      <w:pPr>
        <w:ind w:left="3336" w:hanging="360"/>
      </w:pPr>
    </w:lvl>
  </w:abstractNum>
  <w:abstractNum w:abstractNumId="19" w15:restartNumberingAfterBreak="0">
    <w:nsid w:val="06C553CF"/>
    <w:multiLevelType w:val="multilevel"/>
    <w:tmpl w:val="0A8021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072F341E"/>
    <w:multiLevelType w:val="hybridMultilevel"/>
    <w:tmpl w:val="CCF094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0FBC410A"/>
    <w:multiLevelType w:val="hybridMultilevel"/>
    <w:tmpl w:val="A62ED24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3346787"/>
    <w:multiLevelType w:val="hybridMultilevel"/>
    <w:tmpl w:val="8668DA26"/>
    <w:lvl w:ilvl="0" w:tplc="7DB64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38A1F1C"/>
    <w:multiLevelType w:val="multilevel"/>
    <w:tmpl w:val="67C2DE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5432283"/>
    <w:multiLevelType w:val="multilevel"/>
    <w:tmpl w:val="4416764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25" w15:restartNumberingAfterBreak="0">
    <w:nsid w:val="273557F3"/>
    <w:multiLevelType w:val="hybridMultilevel"/>
    <w:tmpl w:val="1498682A"/>
    <w:lvl w:ilvl="0" w:tplc="9ED49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9AE42A0"/>
    <w:multiLevelType w:val="multilevel"/>
    <w:tmpl w:val="EA1A7638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27" w15:restartNumberingAfterBreak="0">
    <w:nsid w:val="2CB37FCC"/>
    <w:multiLevelType w:val="hybridMultilevel"/>
    <w:tmpl w:val="F7481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0A21FF"/>
    <w:multiLevelType w:val="multilevel"/>
    <w:tmpl w:val="EA1A7638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29" w15:restartNumberingAfterBreak="0">
    <w:nsid w:val="31036F25"/>
    <w:multiLevelType w:val="multilevel"/>
    <w:tmpl w:val="586485F6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2" w:hanging="1800"/>
      </w:pPr>
      <w:rPr>
        <w:rFonts w:hint="default"/>
      </w:rPr>
    </w:lvl>
  </w:abstractNum>
  <w:abstractNum w:abstractNumId="30" w15:restartNumberingAfterBreak="0">
    <w:nsid w:val="33DE02EF"/>
    <w:multiLevelType w:val="multilevel"/>
    <w:tmpl w:val="586485F6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2" w:hanging="1800"/>
      </w:pPr>
      <w:rPr>
        <w:rFonts w:hint="default"/>
      </w:rPr>
    </w:lvl>
  </w:abstractNum>
  <w:abstractNum w:abstractNumId="31" w15:restartNumberingAfterBreak="0">
    <w:nsid w:val="39DE405E"/>
    <w:multiLevelType w:val="hybridMultilevel"/>
    <w:tmpl w:val="5204B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BEB7335"/>
    <w:multiLevelType w:val="multilevel"/>
    <w:tmpl w:val="8C889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EA040ED"/>
    <w:multiLevelType w:val="hybridMultilevel"/>
    <w:tmpl w:val="73F0450E"/>
    <w:lvl w:ilvl="0" w:tplc="1A1C16C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3F973810"/>
    <w:multiLevelType w:val="hybridMultilevel"/>
    <w:tmpl w:val="048E0B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1ED61A4"/>
    <w:multiLevelType w:val="hybridMultilevel"/>
    <w:tmpl w:val="274E2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4053EFD"/>
    <w:multiLevelType w:val="multilevel"/>
    <w:tmpl w:val="627C8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7" w:hanging="48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7" w15:restartNumberingAfterBreak="0">
    <w:nsid w:val="44261FCC"/>
    <w:multiLevelType w:val="multilevel"/>
    <w:tmpl w:val="73760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0564787"/>
    <w:multiLevelType w:val="hybridMultilevel"/>
    <w:tmpl w:val="7530434E"/>
    <w:lvl w:ilvl="0" w:tplc="08586E0E">
      <w:start w:val="6"/>
      <w:numFmt w:val="bullet"/>
      <w:lvlText w:val="-"/>
      <w:lvlJc w:val="left"/>
      <w:pPr>
        <w:ind w:left="720" w:hanging="360"/>
      </w:pPr>
      <w:rPr>
        <w:rFonts w:ascii="GOST 2.304 type A" w:eastAsiaTheme="minorEastAsia" w:hAnsi="GOST 2.304 type 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44731E"/>
    <w:multiLevelType w:val="multilevel"/>
    <w:tmpl w:val="73760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E676B18"/>
    <w:multiLevelType w:val="hybridMultilevel"/>
    <w:tmpl w:val="7BB0B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217AE6"/>
    <w:multiLevelType w:val="multilevel"/>
    <w:tmpl w:val="7F74F82C"/>
    <w:lvl w:ilvl="0">
      <w:start w:val="1"/>
      <w:numFmt w:val="decimal"/>
      <w:lvlText w:val="%1."/>
      <w:lvlJc w:val="left"/>
      <w:pPr>
        <w:ind w:left="254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9" w:hanging="1800"/>
      </w:pPr>
      <w:rPr>
        <w:rFonts w:hint="default"/>
      </w:rPr>
    </w:lvl>
  </w:abstractNum>
  <w:abstractNum w:abstractNumId="42" w15:restartNumberingAfterBreak="0">
    <w:nsid w:val="69925A3E"/>
    <w:multiLevelType w:val="multilevel"/>
    <w:tmpl w:val="4B243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C610BF0"/>
    <w:multiLevelType w:val="hybridMultilevel"/>
    <w:tmpl w:val="5616F44A"/>
    <w:lvl w:ilvl="0" w:tplc="0419000F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4" w15:restartNumberingAfterBreak="0">
    <w:nsid w:val="6E3064E4"/>
    <w:multiLevelType w:val="multilevel"/>
    <w:tmpl w:val="919C76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2A90CC1"/>
    <w:multiLevelType w:val="hybridMultilevel"/>
    <w:tmpl w:val="94367504"/>
    <w:lvl w:ilvl="0" w:tplc="3F842F5E">
      <w:start w:val="1"/>
      <w:numFmt w:val="decimal"/>
      <w:lvlText w:val="%1."/>
      <w:lvlJc w:val="left"/>
      <w:pPr>
        <w:ind w:left="25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69" w:hanging="360"/>
      </w:pPr>
    </w:lvl>
    <w:lvl w:ilvl="2" w:tplc="0419001B" w:tentative="1">
      <w:start w:val="1"/>
      <w:numFmt w:val="lowerRoman"/>
      <w:lvlText w:val="%3."/>
      <w:lvlJc w:val="right"/>
      <w:pPr>
        <w:ind w:left="3989" w:hanging="180"/>
      </w:pPr>
    </w:lvl>
    <w:lvl w:ilvl="3" w:tplc="0419000F" w:tentative="1">
      <w:start w:val="1"/>
      <w:numFmt w:val="decimal"/>
      <w:lvlText w:val="%4."/>
      <w:lvlJc w:val="left"/>
      <w:pPr>
        <w:ind w:left="4709" w:hanging="360"/>
      </w:pPr>
    </w:lvl>
    <w:lvl w:ilvl="4" w:tplc="04190019" w:tentative="1">
      <w:start w:val="1"/>
      <w:numFmt w:val="lowerLetter"/>
      <w:lvlText w:val="%5."/>
      <w:lvlJc w:val="left"/>
      <w:pPr>
        <w:ind w:left="5429" w:hanging="360"/>
      </w:pPr>
    </w:lvl>
    <w:lvl w:ilvl="5" w:tplc="0419001B" w:tentative="1">
      <w:start w:val="1"/>
      <w:numFmt w:val="lowerRoman"/>
      <w:lvlText w:val="%6."/>
      <w:lvlJc w:val="right"/>
      <w:pPr>
        <w:ind w:left="6149" w:hanging="180"/>
      </w:pPr>
    </w:lvl>
    <w:lvl w:ilvl="6" w:tplc="0419000F" w:tentative="1">
      <w:start w:val="1"/>
      <w:numFmt w:val="decimal"/>
      <w:lvlText w:val="%7."/>
      <w:lvlJc w:val="left"/>
      <w:pPr>
        <w:ind w:left="6869" w:hanging="360"/>
      </w:pPr>
    </w:lvl>
    <w:lvl w:ilvl="7" w:tplc="04190019" w:tentative="1">
      <w:start w:val="1"/>
      <w:numFmt w:val="lowerLetter"/>
      <w:lvlText w:val="%8."/>
      <w:lvlJc w:val="left"/>
      <w:pPr>
        <w:ind w:left="7589" w:hanging="360"/>
      </w:pPr>
    </w:lvl>
    <w:lvl w:ilvl="8" w:tplc="0419001B" w:tentative="1">
      <w:start w:val="1"/>
      <w:numFmt w:val="lowerRoman"/>
      <w:lvlText w:val="%9."/>
      <w:lvlJc w:val="right"/>
      <w:pPr>
        <w:ind w:left="8309" w:hanging="180"/>
      </w:pPr>
    </w:lvl>
  </w:abstractNum>
  <w:abstractNum w:abstractNumId="46" w15:restartNumberingAfterBreak="0">
    <w:nsid w:val="7B7E611A"/>
    <w:multiLevelType w:val="multilevel"/>
    <w:tmpl w:val="EA1A7638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3" w:hanging="1800"/>
      </w:pPr>
      <w:rPr>
        <w:rFonts w:hint="default"/>
      </w:rPr>
    </w:lvl>
  </w:abstractNum>
  <w:abstractNum w:abstractNumId="47" w15:restartNumberingAfterBreak="0">
    <w:nsid w:val="7C4F2863"/>
    <w:multiLevelType w:val="hybridMultilevel"/>
    <w:tmpl w:val="99D8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19"/>
  </w:num>
  <w:num w:numId="14">
    <w:abstractNumId w:val="13"/>
  </w:num>
  <w:num w:numId="15">
    <w:abstractNumId w:val="12"/>
  </w:num>
  <w:num w:numId="16">
    <w:abstractNumId w:val="36"/>
  </w:num>
  <w:num w:numId="17">
    <w:abstractNumId w:val="42"/>
  </w:num>
  <w:num w:numId="18">
    <w:abstractNumId w:val="26"/>
  </w:num>
  <w:num w:numId="19">
    <w:abstractNumId w:val="37"/>
  </w:num>
  <w:num w:numId="20">
    <w:abstractNumId w:val="46"/>
  </w:num>
  <w:num w:numId="21">
    <w:abstractNumId w:val="31"/>
  </w:num>
  <w:num w:numId="22">
    <w:abstractNumId w:val="39"/>
  </w:num>
  <w:num w:numId="23">
    <w:abstractNumId w:val="23"/>
  </w:num>
  <w:num w:numId="24">
    <w:abstractNumId w:val="34"/>
  </w:num>
  <w:num w:numId="25">
    <w:abstractNumId w:val="21"/>
  </w:num>
  <w:num w:numId="26">
    <w:abstractNumId w:val="20"/>
  </w:num>
  <w:num w:numId="27">
    <w:abstractNumId w:val="35"/>
  </w:num>
  <w:num w:numId="28">
    <w:abstractNumId w:val="47"/>
  </w:num>
  <w:num w:numId="29">
    <w:abstractNumId w:val="41"/>
  </w:num>
  <w:num w:numId="30">
    <w:abstractNumId w:val="45"/>
  </w:num>
  <w:num w:numId="31">
    <w:abstractNumId w:val="28"/>
  </w:num>
  <w:num w:numId="32">
    <w:abstractNumId w:val="32"/>
  </w:num>
  <w:num w:numId="33">
    <w:abstractNumId w:val="30"/>
  </w:num>
  <w:num w:numId="34">
    <w:abstractNumId w:val="24"/>
  </w:num>
  <w:num w:numId="35">
    <w:abstractNumId w:val="27"/>
  </w:num>
  <w:num w:numId="36">
    <w:abstractNumId w:val="40"/>
  </w:num>
  <w:num w:numId="37">
    <w:abstractNumId w:val="43"/>
  </w:num>
  <w:num w:numId="38">
    <w:abstractNumId w:val="33"/>
  </w:num>
  <w:num w:numId="39">
    <w:abstractNumId w:val="22"/>
  </w:num>
  <w:num w:numId="40">
    <w:abstractNumId w:val="25"/>
  </w:num>
  <w:num w:numId="41">
    <w:abstractNumId w:val="44"/>
  </w:num>
  <w:num w:numId="42">
    <w:abstractNumId w:val="16"/>
  </w:num>
  <w:num w:numId="43">
    <w:abstractNumId w:val="15"/>
  </w:num>
  <w:num w:numId="44">
    <w:abstractNumId w:val="14"/>
  </w:num>
  <w:num w:numId="45">
    <w:abstractNumId w:val="18"/>
  </w:num>
  <w:num w:numId="46">
    <w:abstractNumId w:val="17"/>
  </w:num>
  <w:num w:numId="47">
    <w:abstractNumId w:val="38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64B"/>
    <w:rsid w:val="00003611"/>
    <w:rsid w:val="00003789"/>
    <w:rsid w:val="00004584"/>
    <w:rsid w:val="000060A8"/>
    <w:rsid w:val="000130FD"/>
    <w:rsid w:val="000165CA"/>
    <w:rsid w:val="0001797D"/>
    <w:rsid w:val="00017F8B"/>
    <w:rsid w:val="00020133"/>
    <w:rsid w:val="00020643"/>
    <w:rsid w:val="00020712"/>
    <w:rsid w:val="0002506E"/>
    <w:rsid w:val="000274C7"/>
    <w:rsid w:val="000275BC"/>
    <w:rsid w:val="00031D91"/>
    <w:rsid w:val="00035680"/>
    <w:rsid w:val="0003596B"/>
    <w:rsid w:val="00036BF3"/>
    <w:rsid w:val="000415BC"/>
    <w:rsid w:val="0004204D"/>
    <w:rsid w:val="000444E3"/>
    <w:rsid w:val="00051537"/>
    <w:rsid w:val="00052A84"/>
    <w:rsid w:val="00053FF7"/>
    <w:rsid w:val="0005658A"/>
    <w:rsid w:val="0005769C"/>
    <w:rsid w:val="00061F62"/>
    <w:rsid w:val="000626FC"/>
    <w:rsid w:val="00062E9B"/>
    <w:rsid w:val="00062EAF"/>
    <w:rsid w:val="00064678"/>
    <w:rsid w:val="000661C1"/>
    <w:rsid w:val="00077F26"/>
    <w:rsid w:val="000808FA"/>
    <w:rsid w:val="00086BAA"/>
    <w:rsid w:val="00090B7B"/>
    <w:rsid w:val="00091401"/>
    <w:rsid w:val="0009764C"/>
    <w:rsid w:val="000A0292"/>
    <w:rsid w:val="000A117F"/>
    <w:rsid w:val="000A13DD"/>
    <w:rsid w:val="000A19FF"/>
    <w:rsid w:val="000A3636"/>
    <w:rsid w:val="000A37D6"/>
    <w:rsid w:val="000A539C"/>
    <w:rsid w:val="000A58C9"/>
    <w:rsid w:val="000B216A"/>
    <w:rsid w:val="000B29CE"/>
    <w:rsid w:val="000B2D18"/>
    <w:rsid w:val="000B3E8A"/>
    <w:rsid w:val="000B542B"/>
    <w:rsid w:val="000B6F2E"/>
    <w:rsid w:val="000C037C"/>
    <w:rsid w:val="000C1C00"/>
    <w:rsid w:val="000C2BBD"/>
    <w:rsid w:val="000C4B95"/>
    <w:rsid w:val="000D15B2"/>
    <w:rsid w:val="000D301B"/>
    <w:rsid w:val="000D7FAE"/>
    <w:rsid w:val="000E0151"/>
    <w:rsid w:val="000E05B7"/>
    <w:rsid w:val="000E3A62"/>
    <w:rsid w:val="000F0B88"/>
    <w:rsid w:val="000F6D9F"/>
    <w:rsid w:val="000F6FBD"/>
    <w:rsid w:val="00101628"/>
    <w:rsid w:val="00101B68"/>
    <w:rsid w:val="00102199"/>
    <w:rsid w:val="001035D7"/>
    <w:rsid w:val="00104147"/>
    <w:rsid w:val="00104404"/>
    <w:rsid w:val="001048A4"/>
    <w:rsid w:val="001048D9"/>
    <w:rsid w:val="001059C5"/>
    <w:rsid w:val="00111881"/>
    <w:rsid w:val="00111D27"/>
    <w:rsid w:val="0011325E"/>
    <w:rsid w:val="001177F3"/>
    <w:rsid w:val="00120F0F"/>
    <w:rsid w:val="0012123A"/>
    <w:rsid w:val="00121438"/>
    <w:rsid w:val="00125920"/>
    <w:rsid w:val="00125BA6"/>
    <w:rsid w:val="00126583"/>
    <w:rsid w:val="00132394"/>
    <w:rsid w:val="00137538"/>
    <w:rsid w:val="00140273"/>
    <w:rsid w:val="0014154E"/>
    <w:rsid w:val="00142AFC"/>
    <w:rsid w:val="00143647"/>
    <w:rsid w:val="001461D7"/>
    <w:rsid w:val="0014688E"/>
    <w:rsid w:val="0015002F"/>
    <w:rsid w:val="001500BA"/>
    <w:rsid w:val="0016008A"/>
    <w:rsid w:val="00161728"/>
    <w:rsid w:val="00163091"/>
    <w:rsid w:val="0016356E"/>
    <w:rsid w:val="001656F2"/>
    <w:rsid w:val="00165727"/>
    <w:rsid w:val="001662ED"/>
    <w:rsid w:val="00167CA2"/>
    <w:rsid w:val="00172129"/>
    <w:rsid w:val="00172685"/>
    <w:rsid w:val="0017375B"/>
    <w:rsid w:val="00174ABD"/>
    <w:rsid w:val="001760B0"/>
    <w:rsid w:val="00182192"/>
    <w:rsid w:val="00184C68"/>
    <w:rsid w:val="0018727D"/>
    <w:rsid w:val="00187FF1"/>
    <w:rsid w:val="001900D8"/>
    <w:rsid w:val="00193D17"/>
    <w:rsid w:val="00195A39"/>
    <w:rsid w:val="00195CF7"/>
    <w:rsid w:val="00196F7C"/>
    <w:rsid w:val="001A0C43"/>
    <w:rsid w:val="001A14CD"/>
    <w:rsid w:val="001A1979"/>
    <w:rsid w:val="001A2DC2"/>
    <w:rsid w:val="001B2593"/>
    <w:rsid w:val="001B2D62"/>
    <w:rsid w:val="001B33ED"/>
    <w:rsid w:val="001B551F"/>
    <w:rsid w:val="001B6ECF"/>
    <w:rsid w:val="001C0C26"/>
    <w:rsid w:val="001C0D80"/>
    <w:rsid w:val="001C2914"/>
    <w:rsid w:val="001C32EA"/>
    <w:rsid w:val="001C3C42"/>
    <w:rsid w:val="001C56EE"/>
    <w:rsid w:val="001C6908"/>
    <w:rsid w:val="001C6CCE"/>
    <w:rsid w:val="001E0C27"/>
    <w:rsid w:val="001E4349"/>
    <w:rsid w:val="001E5AFC"/>
    <w:rsid w:val="001E656D"/>
    <w:rsid w:val="001F0C58"/>
    <w:rsid w:val="001F1CE3"/>
    <w:rsid w:val="001F20A4"/>
    <w:rsid w:val="002016AB"/>
    <w:rsid w:val="0020178A"/>
    <w:rsid w:val="00212D18"/>
    <w:rsid w:val="002132A9"/>
    <w:rsid w:val="002133F4"/>
    <w:rsid w:val="00214215"/>
    <w:rsid w:val="00215709"/>
    <w:rsid w:val="002163CD"/>
    <w:rsid w:val="0021699F"/>
    <w:rsid w:val="00220AE0"/>
    <w:rsid w:val="002239C6"/>
    <w:rsid w:val="00230935"/>
    <w:rsid w:val="00232469"/>
    <w:rsid w:val="00234CBE"/>
    <w:rsid w:val="002378DB"/>
    <w:rsid w:val="00237ECF"/>
    <w:rsid w:val="002410FC"/>
    <w:rsid w:val="002425F2"/>
    <w:rsid w:val="002449DA"/>
    <w:rsid w:val="002516C9"/>
    <w:rsid w:val="002527B4"/>
    <w:rsid w:val="0025417E"/>
    <w:rsid w:val="00254456"/>
    <w:rsid w:val="002570B1"/>
    <w:rsid w:val="00261A95"/>
    <w:rsid w:val="00264BFD"/>
    <w:rsid w:val="0026796D"/>
    <w:rsid w:val="00267AA4"/>
    <w:rsid w:val="0027063F"/>
    <w:rsid w:val="00270FCE"/>
    <w:rsid w:val="00271FBD"/>
    <w:rsid w:val="00272CC4"/>
    <w:rsid w:val="00272FBF"/>
    <w:rsid w:val="00274CB0"/>
    <w:rsid w:val="002752E2"/>
    <w:rsid w:val="00275FFF"/>
    <w:rsid w:val="00280E89"/>
    <w:rsid w:val="00284C74"/>
    <w:rsid w:val="00284F94"/>
    <w:rsid w:val="00285DAF"/>
    <w:rsid w:val="00287492"/>
    <w:rsid w:val="00291447"/>
    <w:rsid w:val="002933F2"/>
    <w:rsid w:val="00294D78"/>
    <w:rsid w:val="00297F2B"/>
    <w:rsid w:val="002A3BF4"/>
    <w:rsid w:val="002A4560"/>
    <w:rsid w:val="002A4D11"/>
    <w:rsid w:val="002A6A02"/>
    <w:rsid w:val="002B1300"/>
    <w:rsid w:val="002B1368"/>
    <w:rsid w:val="002B2108"/>
    <w:rsid w:val="002B389D"/>
    <w:rsid w:val="002B5DCC"/>
    <w:rsid w:val="002C0136"/>
    <w:rsid w:val="002C1132"/>
    <w:rsid w:val="002C2854"/>
    <w:rsid w:val="002C3098"/>
    <w:rsid w:val="002C655F"/>
    <w:rsid w:val="002D1809"/>
    <w:rsid w:val="002D436A"/>
    <w:rsid w:val="002D446E"/>
    <w:rsid w:val="002D5F18"/>
    <w:rsid w:val="002D6BD7"/>
    <w:rsid w:val="002D7141"/>
    <w:rsid w:val="002E05B3"/>
    <w:rsid w:val="002E0C8C"/>
    <w:rsid w:val="002E770A"/>
    <w:rsid w:val="002E7CFB"/>
    <w:rsid w:val="002F0630"/>
    <w:rsid w:val="002F0B1D"/>
    <w:rsid w:val="002F50FF"/>
    <w:rsid w:val="002F7AC7"/>
    <w:rsid w:val="00300E7B"/>
    <w:rsid w:val="00300EEE"/>
    <w:rsid w:val="00304531"/>
    <w:rsid w:val="003056A6"/>
    <w:rsid w:val="00306459"/>
    <w:rsid w:val="00306E1D"/>
    <w:rsid w:val="0031019A"/>
    <w:rsid w:val="003125CF"/>
    <w:rsid w:val="003136D4"/>
    <w:rsid w:val="00315D4D"/>
    <w:rsid w:val="003161A5"/>
    <w:rsid w:val="00316607"/>
    <w:rsid w:val="003212B7"/>
    <w:rsid w:val="003241C9"/>
    <w:rsid w:val="00327490"/>
    <w:rsid w:val="00327F41"/>
    <w:rsid w:val="003354A5"/>
    <w:rsid w:val="003406C6"/>
    <w:rsid w:val="003409E5"/>
    <w:rsid w:val="00350B98"/>
    <w:rsid w:val="00351EF0"/>
    <w:rsid w:val="00352C20"/>
    <w:rsid w:val="00355C0D"/>
    <w:rsid w:val="00356343"/>
    <w:rsid w:val="003563BD"/>
    <w:rsid w:val="0035689D"/>
    <w:rsid w:val="00356C01"/>
    <w:rsid w:val="00360F74"/>
    <w:rsid w:val="0036172B"/>
    <w:rsid w:val="00364AAA"/>
    <w:rsid w:val="00373A5B"/>
    <w:rsid w:val="003746AC"/>
    <w:rsid w:val="003749D6"/>
    <w:rsid w:val="00374B4D"/>
    <w:rsid w:val="003750B4"/>
    <w:rsid w:val="00376047"/>
    <w:rsid w:val="00380146"/>
    <w:rsid w:val="00380D45"/>
    <w:rsid w:val="003826C1"/>
    <w:rsid w:val="003848BD"/>
    <w:rsid w:val="00386484"/>
    <w:rsid w:val="00390BB2"/>
    <w:rsid w:val="00392251"/>
    <w:rsid w:val="003A0AC7"/>
    <w:rsid w:val="003A216E"/>
    <w:rsid w:val="003A53F5"/>
    <w:rsid w:val="003A66A7"/>
    <w:rsid w:val="003B0530"/>
    <w:rsid w:val="003B29DF"/>
    <w:rsid w:val="003B3591"/>
    <w:rsid w:val="003B4668"/>
    <w:rsid w:val="003B5116"/>
    <w:rsid w:val="003B7236"/>
    <w:rsid w:val="003B7374"/>
    <w:rsid w:val="003B7D15"/>
    <w:rsid w:val="003C30F2"/>
    <w:rsid w:val="003C7859"/>
    <w:rsid w:val="003D085C"/>
    <w:rsid w:val="003D1B9A"/>
    <w:rsid w:val="003D3C13"/>
    <w:rsid w:val="003D5126"/>
    <w:rsid w:val="003D6AA8"/>
    <w:rsid w:val="003E09FB"/>
    <w:rsid w:val="003E38D4"/>
    <w:rsid w:val="003E446A"/>
    <w:rsid w:val="003E74E9"/>
    <w:rsid w:val="003E7D45"/>
    <w:rsid w:val="003F1F25"/>
    <w:rsid w:val="003F1F86"/>
    <w:rsid w:val="003F32A5"/>
    <w:rsid w:val="003F3759"/>
    <w:rsid w:val="003F649A"/>
    <w:rsid w:val="0040245C"/>
    <w:rsid w:val="00403B3D"/>
    <w:rsid w:val="00404384"/>
    <w:rsid w:val="00411199"/>
    <w:rsid w:val="00411931"/>
    <w:rsid w:val="00415C33"/>
    <w:rsid w:val="004212E5"/>
    <w:rsid w:val="00423FD8"/>
    <w:rsid w:val="004275DA"/>
    <w:rsid w:val="0043161B"/>
    <w:rsid w:val="00433033"/>
    <w:rsid w:val="00434B3F"/>
    <w:rsid w:val="004359B9"/>
    <w:rsid w:val="0043618D"/>
    <w:rsid w:val="0044112D"/>
    <w:rsid w:val="0044577D"/>
    <w:rsid w:val="00446111"/>
    <w:rsid w:val="0044782D"/>
    <w:rsid w:val="00450D64"/>
    <w:rsid w:val="00453771"/>
    <w:rsid w:val="00454463"/>
    <w:rsid w:val="004567DA"/>
    <w:rsid w:val="00460E16"/>
    <w:rsid w:val="004639BF"/>
    <w:rsid w:val="004647A3"/>
    <w:rsid w:val="00467335"/>
    <w:rsid w:val="00471A98"/>
    <w:rsid w:val="00472586"/>
    <w:rsid w:val="00472F78"/>
    <w:rsid w:val="00473736"/>
    <w:rsid w:val="004747E3"/>
    <w:rsid w:val="004760AC"/>
    <w:rsid w:val="004773E4"/>
    <w:rsid w:val="004801B6"/>
    <w:rsid w:val="004807A6"/>
    <w:rsid w:val="00482343"/>
    <w:rsid w:val="00482435"/>
    <w:rsid w:val="0048305E"/>
    <w:rsid w:val="00483316"/>
    <w:rsid w:val="00483530"/>
    <w:rsid w:val="00484023"/>
    <w:rsid w:val="004848BE"/>
    <w:rsid w:val="004914A7"/>
    <w:rsid w:val="00491B27"/>
    <w:rsid w:val="0049260A"/>
    <w:rsid w:val="00494D87"/>
    <w:rsid w:val="00495452"/>
    <w:rsid w:val="004954BD"/>
    <w:rsid w:val="004A1E64"/>
    <w:rsid w:val="004A3F73"/>
    <w:rsid w:val="004A576F"/>
    <w:rsid w:val="004A7FC5"/>
    <w:rsid w:val="004B0258"/>
    <w:rsid w:val="004B340C"/>
    <w:rsid w:val="004B3EFA"/>
    <w:rsid w:val="004B421B"/>
    <w:rsid w:val="004B6C26"/>
    <w:rsid w:val="004C1892"/>
    <w:rsid w:val="004C4D41"/>
    <w:rsid w:val="004D2359"/>
    <w:rsid w:val="004D65D6"/>
    <w:rsid w:val="004E1403"/>
    <w:rsid w:val="004E368B"/>
    <w:rsid w:val="004F1682"/>
    <w:rsid w:val="004F215C"/>
    <w:rsid w:val="004F3591"/>
    <w:rsid w:val="004F48A3"/>
    <w:rsid w:val="004F4C0D"/>
    <w:rsid w:val="004F5C01"/>
    <w:rsid w:val="004F5CC2"/>
    <w:rsid w:val="0050008B"/>
    <w:rsid w:val="00501C4B"/>
    <w:rsid w:val="005024C6"/>
    <w:rsid w:val="00502FED"/>
    <w:rsid w:val="005034CB"/>
    <w:rsid w:val="00504CE3"/>
    <w:rsid w:val="00505CDF"/>
    <w:rsid w:val="00506BD2"/>
    <w:rsid w:val="00507983"/>
    <w:rsid w:val="00510573"/>
    <w:rsid w:val="0051412A"/>
    <w:rsid w:val="0051592B"/>
    <w:rsid w:val="00516E52"/>
    <w:rsid w:val="00517302"/>
    <w:rsid w:val="005205A6"/>
    <w:rsid w:val="00520B88"/>
    <w:rsid w:val="00520D11"/>
    <w:rsid w:val="00521D5F"/>
    <w:rsid w:val="00532A79"/>
    <w:rsid w:val="00533823"/>
    <w:rsid w:val="00535473"/>
    <w:rsid w:val="00542870"/>
    <w:rsid w:val="005440A5"/>
    <w:rsid w:val="00551669"/>
    <w:rsid w:val="00552D6D"/>
    <w:rsid w:val="00553714"/>
    <w:rsid w:val="00555C2D"/>
    <w:rsid w:val="0055724C"/>
    <w:rsid w:val="005609EC"/>
    <w:rsid w:val="00560FA4"/>
    <w:rsid w:val="005612F9"/>
    <w:rsid w:val="0056378B"/>
    <w:rsid w:val="00564341"/>
    <w:rsid w:val="00565AFA"/>
    <w:rsid w:val="00575BBD"/>
    <w:rsid w:val="0058017C"/>
    <w:rsid w:val="00591EF3"/>
    <w:rsid w:val="005941F6"/>
    <w:rsid w:val="00596E42"/>
    <w:rsid w:val="005A0CA7"/>
    <w:rsid w:val="005A1350"/>
    <w:rsid w:val="005A135A"/>
    <w:rsid w:val="005A1549"/>
    <w:rsid w:val="005A199F"/>
    <w:rsid w:val="005A3E26"/>
    <w:rsid w:val="005A48CA"/>
    <w:rsid w:val="005A5354"/>
    <w:rsid w:val="005A7FF6"/>
    <w:rsid w:val="005B166C"/>
    <w:rsid w:val="005B1987"/>
    <w:rsid w:val="005B68B2"/>
    <w:rsid w:val="005C18D3"/>
    <w:rsid w:val="005C7743"/>
    <w:rsid w:val="005D0020"/>
    <w:rsid w:val="005D27C4"/>
    <w:rsid w:val="005D6235"/>
    <w:rsid w:val="005E0749"/>
    <w:rsid w:val="005E1C47"/>
    <w:rsid w:val="005E3862"/>
    <w:rsid w:val="005E3E90"/>
    <w:rsid w:val="005E41AC"/>
    <w:rsid w:val="005E48C3"/>
    <w:rsid w:val="005E4B7A"/>
    <w:rsid w:val="005F0870"/>
    <w:rsid w:val="005F0FC7"/>
    <w:rsid w:val="005F1C2E"/>
    <w:rsid w:val="005F41DD"/>
    <w:rsid w:val="005F6FA1"/>
    <w:rsid w:val="005F7333"/>
    <w:rsid w:val="00603239"/>
    <w:rsid w:val="00603B69"/>
    <w:rsid w:val="00610887"/>
    <w:rsid w:val="006117CE"/>
    <w:rsid w:val="00616954"/>
    <w:rsid w:val="006200A0"/>
    <w:rsid w:val="00622636"/>
    <w:rsid w:val="0062293C"/>
    <w:rsid w:val="00625838"/>
    <w:rsid w:val="006274D6"/>
    <w:rsid w:val="006306E1"/>
    <w:rsid w:val="0063080A"/>
    <w:rsid w:val="00633341"/>
    <w:rsid w:val="00637480"/>
    <w:rsid w:val="006417C4"/>
    <w:rsid w:val="00644AFF"/>
    <w:rsid w:val="00646D07"/>
    <w:rsid w:val="006472BC"/>
    <w:rsid w:val="0065296C"/>
    <w:rsid w:val="006532DC"/>
    <w:rsid w:val="00653EA3"/>
    <w:rsid w:val="00653EF8"/>
    <w:rsid w:val="006541B9"/>
    <w:rsid w:val="0065509B"/>
    <w:rsid w:val="0066033C"/>
    <w:rsid w:val="00661889"/>
    <w:rsid w:val="00661AC7"/>
    <w:rsid w:val="00661D3F"/>
    <w:rsid w:val="00664698"/>
    <w:rsid w:val="00666F87"/>
    <w:rsid w:val="00670A5D"/>
    <w:rsid w:val="0067299C"/>
    <w:rsid w:val="00672F74"/>
    <w:rsid w:val="006750E4"/>
    <w:rsid w:val="00681671"/>
    <w:rsid w:val="00682635"/>
    <w:rsid w:val="00684377"/>
    <w:rsid w:val="0068618C"/>
    <w:rsid w:val="00694DE6"/>
    <w:rsid w:val="00695707"/>
    <w:rsid w:val="006A10C3"/>
    <w:rsid w:val="006A7E96"/>
    <w:rsid w:val="006B32F7"/>
    <w:rsid w:val="006B3AC5"/>
    <w:rsid w:val="006B5A0E"/>
    <w:rsid w:val="006B6EE8"/>
    <w:rsid w:val="006C2EA3"/>
    <w:rsid w:val="006C5810"/>
    <w:rsid w:val="006C73E2"/>
    <w:rsid w:val="006D1073"/>
    <w:rsid w:val="006D151F"/>
    <w:rsid w:val="006D35CF"/>
    <w:rsid w:val="006D3FB6"/>
    <w:rsid w:val="006D4D87"/>
    <w:rsid w:val="006D552F"/>
    <w:rsid w:val="006E0C71"/>
    <w:rsid w:val="006E0EC6"/>
    <w:rsid w:val="006E384F"/>
    <w:rsid w:val="006E389C"/>
    <w:rsid w:val="006E5237"/>
    <w:rsid w:val="006E6322"/>
    <w:rsid w:val="006E6EAA"/>
    <w:rsid w:val="006F1874"/>
    <w:rsid w:val="006F1A84"/>
    <w:rsid w:val="006F283A"/>
    <w:rsid w:val="006F4A35"/>
    <w:rsid w:val="006F757B"/>
    <w:rsid w:val="0070136E"/>
    <w:rsid w:val="00705722"/>
    <w:rsid w:val="00706B0B"/>
    <w:rsid w:val="00711653"/>
    <w:rsid w:val="007134AF"/>
    <w:rsid w:val="00713546"/>
    <w:rsid w:val="007166F1"/>
    <w:rsid w:val="00716825"/>
    <w:rsid w:val="0072043D"/>
    <w:rsid w:val="00723FED"/>
    <w:rsid w:val="007268FE"/>
    <w:rsid w:val="0072752D"/>
    <w:rsid w:val="007346A5"/>
    <w:rsid w:val="00737758"/>
    <w:rsid w:val="007402A3"/>
    <w:rsid w:val="00742D26"/>
    <w:rsid w:val="00742DD9"/>
    <w:rsid w:val="0074430A"/>
    <w:rsid w:val="007477DE"/>
    <w:rsid w:val="00751C47"/>
    <w:rsid w:val="00753D30"/>
    <w:rsid w:val="007602EE"/>
    <w:rsid w:val="00762046"/>
    <w:rsid w:val="00762B3B"/>
    <w:rsid w:val="00763DE5"/>
    <w:rsid w:val="00771455"/>
    <w:rsid w:val="007719F8"/>
    <w:rsid w:val="0077564B"/>
    <w:rsid w:val="00776C99"/>
    <w:rsid w:val="00783D93"/>
    <w:rsid w:val="007930EF"/>
    <w:rsid w:val="007966AA"/>
    <w:rsid w:val="007A030F"/>
    <w:rsid w:val="007A0F73"/>
    <w:rsid w:val="007A10D2"/>
    <w:rsid w:val="007A20EA"/>
    <w:rsid w:val="007A51C3"/>
    <w:rsid w:val="007A641F"/>
    <w:rsid w:val="007A6A70"/>
    <w:rsid w:val="007B4D80"/>
    <w:rsid w:val="007B50F1"/>
    <w:rsid w:val="007B639F"/>
    <w:rsid w:val="007B75E5"/>
    <w:rsid w:val="007C2748"/>
    <w:rsid w:val="007C4D60"/>
    <w:rsid w:val="007C7D49"/>
    <w:rsid w:val="007C7DD8"/>
    <w:rsid w:val="007D439E"/>
    <w:rsid w:val="007D7C93"/>
    <w:rsid w:val="007E2104"/>
    <w:rsid w:val="007E26CD"/>
    <w:rsid w:val="007E5573"/>
    <w:rsid w:val="007E6C52"/>
    <w:rsid w:val="007F0C97"/>
    <w:rsid w:val="007F2B92"/>
    <w:rsid w:val="007F3B9A"/>
    <w:rsid w:val="007F41BE"/>
    <w:rsid w:val="007F675E"/>
    <w:rsid w:val="007F7527"/>
    <w:rsid w:val="007F77E8"/>
    <w:rsid w:val="007F783E"/>
    <w:rsid w:val="00800C03"/>
    <w:rsid w:val="008050BE"/>
    <w:rsid w:val="00806276"/>
    <w:rsid w:val="00806432"/>
    <w:rsid w:val="0080704C"/>
    <w:rsid w:val="008132EC"/>
    <w:rsid w:val="008133B9"/>
    <w:rsid w:val="00813744"/>
    <w:rsid w:val="00813A7A"/>
    <w:rsid w:val="00814CF0"/>
    <w:rsid w:val="00814D18"/>
    <w:rsid w:val="00816B0C"/>
    <w:rsid w:val="00821702"/>
    <w:rsid w:val="00831842"/>
    <w:rsid w:val="0083507D"/>
    <w:rsid w:val="00836087"/>
    <w:rsid w:val="008406A7"/>
    <w:rsid w:val="00842AD4"/>
    <w:rsid w:val="00845626"/>
    <w:rsid w:val="008457FD"/>
    <w:rsid w:val="00847AF4"/>
    <w:rsid w:val="00847D8C"/>
    <w:rsid w:val="0085314E"/>
    <w:rsid w:val="00857725"/>
    <w:rsid w:val="00861247"/>
    <w:rsid w:val="00863EAE"/>
    <w:rsid w:val="0086429C"/>
    <w:rsid w:val="0086714E"/>
    <w:rsid w:val="00871A76"/>
    <w:rsid w:val="0087371F"/>
    <w:rsid w:val="00876701"/>
    <w:rsid w:val="00877479"/>
    <w:rsid w:val="00880C06"/>
    <w:rsid w:val="00882E2F"/>
    <w:rsid w:val="00884C62"/>
    <w:rsid w:val="008851DD"/>
    <w:rsid w:val="00885D58"/>
    <w:rsid w:val="00892E90"/>
    <w:rsid w:val="008A00B5"/>
    <w:rsid w:val="008A0B90"/>
    <w:rsid w:val="008A1100"/>
    <w:rsid w:val="008A3BE7"/>
    <w:rsid w:val="008A3EF4"/>
    <w:rsid w:val="008B0614"/>
    <w:rsid w:val="008B1B57"/>
    <w:rsid w:val="008B245A"/>
    <w:rsid w:val="008B25A9"/>
    <w:rsid w:val="008B4EA6"/>
    <w:rsid w:val="008B5FB1"/>
    <w:rsid w:val="008B60F0"/>
    <w:rsid w:val="008C499D"/>
    <w:rsid w:val="008C576C"/>
    <w:rsid w:val="008C5B7F"/>
    <w:rsid w:val="008C6BA2"/>
    <w:rsid w:val="008C780B"/>
    <w:rsid w:val="008D0C3E"/>
    <w:rsid w:val="008D0C71"/>
    <w:rsid w:val="008D1BCD"/>
    <w:rsid w:val="008D2FAF"/>
    <w:rsid w:val="008D3982"/>
    <w:rsid w:val="008D42B8"/>
    <w:rsid w:val="008D7843"/>
    <w:rsid w:val="008D7FA1"/>
    <w:rsid w:val="008E136E"/>
    <w:rsid w:val="008E7882"/>
    <w:rsid w:val="008F11E9"/>
    <w:rsid w:val="008F1E3E"/>
    <w:rsid w:val="008F78F8"/>
    <w:rsid w:val="008F7D57"/>
    <w:rsid w:val="0090091E"/>
    <w:rsid w:val="0090254F"/>
    <w:rsid w:val="00904F38"/>
    <w:rsid w:val="00905B61"/>
    <w:rsid w:val="009070F7"/>
    <w:rsid w:val="0090722B"/>
    <w:rsid w:val="00907C19"/>
    <w:rsid w:val="009105A5"/>
    <w:rsid w:val="00911283"/>
    <w:rsid w:val="00912E7F"/>
    <w:rsid w:val="0091471C"/>
    <w:rsid w:val="00914CBD"/>
    <w:rsid w:val="00915F17"/>
    <w:rsid w:val="009164C3"/>
    <w:rsid w:val="00917632"/>
    <w:rsid w:val="009211F5"/>
    <w:rsid w:val="009213A7"/>
    <w:rsid w:val="009216D9"/>
    <w:rsid w:val="00922A0F"/>
    <w:rsid w:val="0092409C"/>
    <w:rsid w:val="009247A8"/>
    <w:rsid w:val="0092524B"/>
    <w:rsid w:val="00925D5B"/>
    <w:rsid w:val="00927E3C"/>
    <w:rsid w:val="009304D8"/>
    <w:rsid w:val="00932179"/>
    <w:rsid w:val="00932D4D"/>
    <w:rsid w:val="009362D3"/>
    <w:rsid w:val="00936841"/>
    <w:rsid w:val="009440D4"/>
    <w:rsid w:val="0094462B"/>
    <w:rsid w:val="0094665F"/>
    <w:rsid w:val="00946B86"/>
    <w:rsid w:val="00947BDB"/>
    <w:rsid w:val="00950E61"/>
    <w:rsid w:val="009518A1"/>
    <w:rsid w:val="00952A8E"/>
    <w:rsid w:val="0095513A"/>
    <w:rsid w:val="009576C8"/>
    <w:rsid w:val="00961C4B"/>
    <w:rsid w:val="009633F0"/>
    <w:rsid w:val="00966486"/>
    <w:rsid w:val="00977791"/>
    <w:rsid w:val="00980FC2"/>
    <w:rsid w:val="0098163A"/>
    <w:rsid w:val="00982BCA"/>
    <w:rsid w:val="00986AC8"/>
    <w:rsid w:val="009919BB"/>
    <w:rsid w:val="00991EBB"/>
    <w:rsid w:val="00992319"/>
    <w:rsid w:val="009927B8"/>
    <w:rsid w:val="009959C8"/>
    <w:rsid w:val="00996554"/>
    <w:rsid w:val="00996B8F"/>
    <w:rsid w:val="009A254A"/>
    <w:rsid w:val="009A2D9A"/>
    <w:rsid w:val="009A3AC8"/>
    <w:rsid w:val="009A5B74"/>
    <w:rsid w:val="009A638D"/>
    <w:rsid w:val="009B05BC"/>
    <w:rsid w:val="009B0A9F"/>
    <w:rsid w:val="009B740E"/>
    <w:rsid w:val="009D3AF5"/>
    <w:rsid w:val="009E5194"/>
    <w:rsid w:val="009E67E3"/>
    <w:rsid w:val="009F1BB7"/>
    <w:rsid w:val="009F27F2"/>
    <w:rsid w:val="009F3711"/>
    <w:rsid w:val="009F59A9"/>
    <w:rsid w:val="00A026D3"/>
    <w:rsid w:val="00A03ED2"/>
    <w:rsid w:val="00A04276"/>
    <w:rsid w:val="00A0743A"/>
    <w:rsid w:val="00A077FA"/>
    <w:rsid w:val="00A1205B"/>
    <w:rsid w:val="00A122CA"/>
    <w:rsid w:val="00A13706"/>
    <w:rsid w:val="00A20AA5"/>
    <w:rsid w:val="00A229F1"/>
    <w:rsid w:val="00A24090"/>
    <w:rsid w:val="00A2751D"/>
    <w:rsid w:val="00A34C1A"/>
    <w:rsid w:val="00A36C88"/>
    <w:rsid w:val="00A42507"/>
    <w:rsid w:val="00A46A9B"/>
    <w:rsid w:val="00A51C1D"/>
    <w:rsid w:val="00A54176"/>
    <w:rsid w:val="00A5507C"/>
    <w:rsid w:val="00A6295B"/>
    <w:rsid w:val="00A63B14"/>
    <w:rsid w:val="00A64E4B"/>
    <w:rsid w:val="00A67721"/>
    <w:rsid w:val="00A67869"/>
    <w:rsid w:val="00A726CD"/>
    <w:rsid w:val="00A729BA"/>
    <w:rsid w:val="00A72D2E"/>
    <w:rsid w:val="00A74238"/>
    <w:rsid w:val="00A743E3"/>
    <w:rsid w:val="00A74D83"/>
    <w:rsid w:val="00A752D7"/>
    <w:rsid w:val="00A75AAA"/>
    <w:rsid w:val="00A808AB"/>
    <w:rsid w:val="00A809D9"/>
    <w:rsid w:val="00A81E1D"/>
    <w:rsid w:val="00A83315"/>
    <w:rsid w:val="00A91A72"/>
    <w:rsid w:val="00AA0FB7"/>
    <w:rsid w:val="00AA1369"/>
    <w:rsid w:val="00AA2273"/>
    <w:rsid w:val="00AA65BA"/>
    <w:rsid w:val="00AA77A7"/>
    <w:rsid w:val="00AB0270"/>
    <w:rsid w:val="00AB0A9F"/>
    <w:rsid w:val="00AB2D28"/>
    <w:rsid w:val="00AC1A41"/>
    <w:rsid w:val="00AD001F"/>
    <w:rsid w:val="00AD0F42"/>
    <w:rsid w:val="00AD135A"/>
    <w:rsid w:val="00AD27C2"/>
    <w:rsid w:val="00AD3A22"/>
    <w:rsid w:val="00AD7641"/>
    <w:rsid w:val="00AE1EAE"/>
    <w:rsid w:val="00AE5A9D"/>
    <w:rsid w:val="00AE66D2"/>
    <w:rsid w:val="00AF3920"/>
    <w:rsid w:val="00AF4113"/>
    <w:rsid w:val="00AF4A3D"/>
    <w:rsid w:val="00AF7A10"/>
    <w:rsid w:val="00B000F8"/>
    <w:rsid w:val="00B022C5"/>
    <w:rsid w:val="00B032B7"/>
    <w:rsid w:val="00B072A2"/>
    <w:rsid w:val="00B14BAC"/>
    <w:rsid w:val="00B153F3"/>
    <w:rsid w:val="00B171F7"/>
    <w:rsid w:val="00B2054F"/>
    <w:rsid w:val="00B20662"/>
    <w:rsid w:val="00B214B8"/>
    <w:rsid w:val="00B22598"/>
    <w:rsid w:val="00B31D63"/>
    <w:rsid w:val="00B420C4"/>
    <w:rsid w:val="00B42C56"/>
    <w:rsid w:val="00B4596F"/>
    <w:rsid w:val="00B461C5"/>
    <w:rsid w:val="00B4733B"/>
    <w:rsid w:val="00B47AA8"/>
    <w:rsid w:val="00B543A0"/>
    <w:rsid w:val="00B6015E"/>
    <w:rsid w:val="00B6339F"/>
    <w:rsid w:val="00B6490F"/>
    <w:rsid w:val="00B65D7F"/>
    <w:rsid w:val="00B65DBF"/>
    <w:rsid w:val="00B66B70"/>
    <w:rsid w:val="00B703C1"/>
    <w:rsid w:val="00B74A87"/>
    <w:rsid w:val="00B75CDD"/>
    <w:rsid w:val="00B810D2"/>
    <w:rsid w:val="00B83164"/>
    <w:rsid w:val="00B83946"/>
    <w:rsid w:val="00B8395E"/>
    <w:rsid w:val="00B84AAC"/>
    <w:rsid w:val="00B92703"/>
    <w:rsid w:val="00B92B2C"/>
    <w:rsid w:val="00B92ED6"/>
    <w:rsid w:val="00B9378A"/>
    <w:rsid w:val="00B93A90"/>
    <w:rsid w:val="00B95DAA"/>
    <w:rsid w:val="00B96DFE"/>
    <w:rsid w:val="00B97FA7"/>
    <w:rsid w:val="00BA1E93"/>
    <w:rsid w:val="00BA41F7"/>
    <w:rsid w:val="00BA4514"/>
    <w:rsid w:val="00BA4782"/>
    <w:rsid w:val="00BB1096"/>
    <w:rsid w:val="00BB1C4D"/>
    <w:rsid w:val="00BB215A"/>
    <w:rsid w:val="00BB2FCF"/>
    <w:rsid w:val="00BB30C1"/>
    <w:rsid w:val="00BB7EE8"/>
    <w:rsid w:val="00BC0A51"/>
    <w:rsid w:val="00BC0C12"/>
    <w:rsid w:val="00BC34FB"/>
    <w:rsid w:val="00BC39DC"/>
    <w:rsid w:val="00BC7CEA"/>
    <w:rsid w:val="00BD1273"/>
    <w:rsid w:val="00BD4E2F"/>
    <w:rsid w:val="00BD5E1C"/>
    <w:rsid w:val="00BD7F10"/>
    <w:rsid w:val="00BE4649"/>
    <w:rsid w:val="00BE497F"/>
    <w:rsid w:val="00BE504F"/>
    <w:rsid w:val="00BF0811"/>
    <w:rsid w:val="00BF65D6"/>
    <w:rsid w:val="00BF704B"/>
    <w:rsid w:val="00BF78C6"/>
    <w:rsid w:val="00C015CA"/>
    <w:rsid w:val="00C018A1"/>
    <w:rsid w:val="00C05875"/>
    <w:rsid w:val="00C05A5C"/>
    <w:rsid w:val="00C0700A"/>
    <w:rsid w:val="00C121D4"/>
    <w:rsid w:val="00C15432"/>
    <w:rsid w:val="00C1795B"/>
    <w:rsid w:val="00C217D4"/>
    <w:rsid w:val="00C2225C"/>
    <w:rsid w:val="00C22B96"/>
    <w:rsid w:val="00C24680"/>
    <w:rsid w:val="00C270E4"/>
    <w:rsid w:val="00C30E43"/>
    <w:rsid w:val="00C3337F"/>
    <w:rsid w:val="00C34C6C"/>
    <w:rsid w:val="00C34CAF"/>
    <w:rsid w:val="00C374D3"/>
    <w:rsid w:val="00C40583"/>
    <w:rsid w:val="00C43542"/>
    <w:rsid w:val="00C435E5"/>
    <w:rsid w:val="00C43E06"/>
    <w:rsid w:val="00C43F54"/>
    <w:rsid w:val="00C4579E"/>
    <w:rsid w:val="00C5556C"/>
    <w:rsid w:val="00C56DA7"/>
    <w:rsid w:val="00C56E62"/>
    <w:rsid w:val="00C603EC"/>
    <w:rsid w:val="00C62B5F"/>
    <w:rsid w:val="00C633B6"/>
    <w:rsid w:val="00C63BA3"/>
    <w:rsid w:val="00C652F4"/>
    <w:rsid w:val="00C65791"/>
    <w:rsid w:val="00C65870"/>
    <w:rsid w:val="00C73412"/>
    <w:rsid w:val="00C77149"/>
    <w:rsid w:val="00C801A0"/>
    <w:rsid w:val="00C81C05"/>
    <w:rsid w:val="00C863B6"/>
    <w:rsid w:val="00C864E8"/>
    <w:rsid w:val="00C8683C"/>
    <w:rsid w:val="00C87E36"/>
    <w:rsid w:val="00C941EA"/>
    <w:rsid w:val="00C94C27"/>
    <w:rsid w:val="00CA08B8"/>
    <w:rsid w:val="00CA340A"/>
    <w:rsid w:val="00CA507F"/>
    <w:rsid w:val="00CA5E7C"/>
    <w:rsid w:val="00CB0C2C"/>
    <w:rsid w:val="00CB1C87"/>
    <w:rsid w:val="00CB5D8A"/>
    <w:rsid w:val="00CB6596"/>
    <w:rsid w:val="00CC158D"/>
    <w:rsid w:val="00CC1927"/>
    <w:rsid w:val="00CC213E"/>
    <w:rsid w:val="00CC6940"/>
    <w:rsid w:val="00CC794A"/>
    <w:rsid w:val="00CD1797"/>
    <w:rsid w:val="00CD1BE4"/>
    <w:rsid w:val="00CD3EF8"/>
    <w:rsid w:val="00CD455C"/>
    <w:rsid w:val="00CD4D3F"/>
    <w:rsid w:val="00CD7FD9"/>
    <w:rsid w:val="00CE2C7A"/>
    <w:rsid w:val="00CF0551"/>
    <w:rsid w:val="00CF3588"/>
    <w:rsid w:val="00CF39EC"/>
    <w:rsid w:val="00CF3FA9"/>
    <w:rsid w:val="00CF3FEB"/>
    <w:rsid w:val="00CF5A62"/>
    <w:rsid w:val="00D001F8"/>
    <w:rsid w:val="00D02BDA"/>
    <w:rsid w:val="00D02D5D"/>
    <w:rsid w:val="00D03060"/>
    <w:rsid w:val="00D03879"/>
    <w:rsid w:val="00D11B68"/>
    <w:rsid w:val="00D11F0D"/>
    <w:rsid w:val="00D157FB"/>
    <w:rsid w:val="00D23701"/>
    <w:rsid w:val="00D26FF3"/>
    <w:rsid w:val="00D303DB"/>
    <w:rsid w:val="00D30B25"/>
    <w:rsid w:val="00D31862"/>
    <w:rsid w:val="00D3217E"/>
    <w:rsid w:val="00D357C2"/>
    <w:rsid w:val="00D36D54"/>
    <w:rsid w:val="00D372FA"/>
    <w:rsid w:val="00D37414"/>
    <w:rsid w:val="00D413B1"/>
    <w:rsid w:val="00D4301A"/>
    <w:rsid w:val="00D51CDF"/>
    <w:rsid w:val="00D53D12"/>
    <w:rsid w:val="00D56920"/>
    <w:rsid w:val="00D57CC5"/>
    <w:rsid w:val="00D65DED"/>
    <w:rsid w:val="00D73AE9"/>
    <w:rsid w:val="00D74C9B"/>
    <w:rsid w:val="00D76E8D"/>
    <w:rsid w:val="00D80185"/>
    <w:rsid w:val="00D818D0"/>
    <w:rsid w:val="00D81DC0"/>
    <w:rsid w:val="00D87390"/>
    <w:rsid w:val="00D91E0B"/>
    <w:rsid w:val="00D94926"/>
    <w:rsid w:val="00DA24B8"/>
    <w:rsid w:val="00DA3433"/>
    <w:rsid w:val="00DA6740"/>
    <w:rsid w:val="00DA7CE7"/>
    <w:rsid w:val="00DB74DF"/>
    <w:rsid w:val="00DC2869"/>
    <w:rsid w:val="00DC3808"/>
    <w:rsid w:val="00DC44E8"/>
    <w:rsid w:val="00DC4F49"/>
    <w:rsid w:val="00DC6185"/>
    <w:rsid w:val="00DD26B7"/>
    <w:rsid w:val="00DD6C41"/>
    <w:rsid w:val="00DE330B"/>
    <w:rsid w:val="00DE4B99"/>
    <w:rsid w:val="00DE4C39"/>
    <w:rsid w:val="00DE6496"/>
    <w:rsid w:val="00DF5094"/>
    <w:rsid w:val="00DF5216"/>
    <w:rsid w:val="00DF6607"/>
    <w:rsid w:val="00DF6946"/>
    <w:rsid w:val="00E012BE"/>
    <w:rsid w:val="00E01A75"/>
    <w:rsid w:val="00E0371B"/>
    <w:rsid w:val="00E050D8"/>
    <w:rsid w:val="00E0526A"/>
    <w:rsid w:val="00E06843"/>
    <w:rsid w:val="00E07440"/>
    <w:rsid w:val="00E1085F"/>
    <w:rsid w:val="00E122E0"/>
    <w:rsid w:val="00E13C91"/>
    <w:rsid w:val="00E20C9D"/>
    <w:rsid w:val="00E24132"/>
    <w:rsid w:val="00E266C2"/>
    <w:rsid w:val="00E27CD8"/>
    <w:rsid w:val="00E33F95"/>
    <w:rsid w:val="00E348AC"/>
    <w:rsid w:val="00E357EB"/>
    <w:rsid w:val="00E35879"/>
    <w:rsid w:val="00E36674"/>
    <w:rsid w:val="00E37CD5"/>
    <w:rsid w:val="00E40A9D"/>
    <w:rsid w:val="00E41049"/>
    <w:rsid w:val="00E47785"/>
    <w:rsid w:val="00E519AB"/>
    <w:rsid w:val="00E53204"/>
    <w:rsid w:val="00E56D95"/>
    <w:rsid w:val="00E57E3A"/>
    <w:rsid w:val="00E60E75"/>
    <w:rsid w:val="00E64D3B"/>
    <w:rsid w:val="00E65A83"/>
    <w:rsid w:val="00E67E85"/>
    <w:rsid w:val="00E71D42"/>
    <w:rsid w:val="00E72AD7"/>
    <w:rsid w:val="00E735CA"/>
    <w:rsid w:val="00E7452C"/>
    <w:rsid w:val="00E75D19"/>
    <w:rsid w:val="00E8000C"/>
    <w:rsid w:val="00E80410"/>
    <w:rsid w:val="00E82428"/>
    <w:rsid w:val="00E828F2"/>
    <w:rsid w:val="00E83FD7"/>
    <w:rsid w:val="00E84084"/>
    <w:rsid w:val="00E87ED7"/>
    <w:rsid w:val="00E930B5"/>
    <w:rsid w:val="00E962D4"/>
    <w:rsid w:val="00E9790C"/>
    <w:rsid w:val="00E97CA8"/>
    <w:rsid w:val="00EA0692"/>
    <w:rsid w:val="00EA274D"/>
    <w:rsid w:val="00EA2C17"/>
    <w:rsid w:val="00EA32AE"/>
    <w:rsid w:val="00EA3A7D"/>
    <w:rsid w:val="00EA5576"/>
    <w:rsid w:val="00EA6E69"/>
    <w:rsid w:val="00EB120C"/>
    <w:rsid w:val="00EB7D3B"/>
    <w:rsid w:val="00EC0708"/>
    <w:rsid w:val="00EC08F0"/>
    <w:rsid w:val="00EC08F9"/>
    <w:rsid w:val="00EC222C"/>
    <w:rsid w:val="00EC4465"/>
    <w:rsid w:val="00ED0374"/>
    <w:rsid w:val="00ED2637"/>
    <w:rsid w:val="00ED2C80"/>
    <w:rsid w:val="00ED4C7A"/>
    <w:rsid w:val="00ED5273"/>
    <w:rsid w:val="00ED5605"/>
    <w:rsid w:val="00ED7F62"/>
    <w:rsid w:val="00EE7A66"/>
    <w:rsid w:val="00EF1119"/>
    <w:rsid w:val="00EF530F"/>
    <w:rsid w:val="00EF61FC"/>
    <w:rsid w:val="00F0172D"/>
    <w:rsid w:val="00F077E9"/>
    <w:rsid w:val="00F1108C"/>
    <w:rsid w:val="00F1180F"/>
    <w:rsid w:val="00F120C8"/>
    <w:rsid w:val="00F14D9F"/>
    <w:rsid w:val="00F1594A"/>
    <w:rsid w:val="00F15A2E"/>
    <w:rsid w:val="00F15CDF"/>
    <w:rsid w:val="00F1638A"/>
    <w:rsid w:val="00F16687"/>
    <w:rsid w:val="00F210CC"/>
    <w:rsid w:val="00F21253"/>
    <w:rsid w:val="00F219F9"/>
    <w:rsid w:val="00F23476"/>
    <w:rsid w:val="00F244F7"/>
    <w:rsid w:val="00F33119"/>
    <w:rsid w:val="00F347E6"/>
    <w:rsid w:val="00F41096"/>
    <w:rsid w:val="00F41709"/>
    <w:rsid w:val="00F42F31"/>
    <w:rsid w:val="00F43EEF"/>
    <w:rsid w:val="00F43F0B"/>
    <w:rsid w:val="00F45D19"/>
    <w:rsid w:val="00F46E3F"/>
    <w:rsid w:val="00F47DD8"/>
    <w:rsid w:val="00F5232F"/>
    <w:rsid w:val="00F528BE"/>
    <w:rsid w:val="00F543E2"/>
    <w:rsid w:val="00F5715B"/>
    <w:rsid w:val="00F57C6F"/>
    <w:rsid w:val="00F60C38"/>
    <w:rsid w:val="00F622F9"/>
    <w:rsid w:val="00F64EE7"/>
    <w:rsid w:val="00F65F53"/>
    <w:rsid w:val="00F67751"/>
    <w:rsid w:val="00F74146"/>
    <w:rsid w:val="00F74C90"/>
    <w:rsid w:val="00F761D1"/>
    <w:rsid w:val="00F77566"/>
    <w:rsid w:val="00F77589"/>
    <w:rsid w:val="00F80F0C"/>
    <w:rsid w:val="00F814C6"/>
    <w:rsid w:val="00F81EF1"/>
    <w:rsid w:val="00F828C3"/>
    <w:rsid w:val="00F865BC"/>
    <w:rsid w:val="00F8701A"/>
    <w:rsid w:val="00F87C4C"/>
    <w:rsid w:val="00F90625"/>
    <w:rsid w:val="00F90EC9"/>
    <w:rsid w:val="00F91377"/>
    <w:rsid w:val="00F9272E"/>
    <w:rsid w:val="00F940DE"/>
    <w:rsid w:val="00F9545D"/>
    <w:rsid w:val="00F95B4F"/>
    <w:rsid w:val="00FA0067"/>
    <w:rsid w:val="00FA1DDB"/>
    <w:rsid w:val="00FA2681"/>
    <w:rsid w:val="00FA288B"/>
    <w:rsid w:val="00FA2D2A"/>
    <w:rsid w:val="00FA4D04"/>
    <w:rsid w:val="00FA5069"/>
    <w:rsid w:val="00FB0C29"/>
    <w:rsid w:val="00FB1405"/>
    <w:rsid w:val="00FB3ED3"/>
    <w:rsid w:val="00FB533A"/>
    <w:rsid w:val="00FB58A4"/>
    <w:rsid w:val="00FB7D88"/>
    <w:rsid w:val="00FC4617"/>
    <w:rsid w:val="00FC5387"/>
    <w:rsid w:val="00FC57B6"/>
    <w:rsid w:val="00FD07DB"/>
    <w:rsid w:val="00FD0DB9"/>
    <w:rsid w:val="00FD2028"/>
    <w:rsid w:val="00FD3761"/>
    <w:rsid w:val="00FE0547"/>
    <w:rsid w:val="00FE0C45"/>
    <w:rsid w:val="00FE24E8"/>
    <w:rsid w:val="00FE2D63"/>
    <w:rsid w:val="00FE4894"/>
    <w:rsid w:val="00FE4A69"/>
    <w:rsid w:val="00FE5796"/>
    <w:rsid w:val="00FE5ED4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F4AF54-003E-4857-9E85-4F0C26A2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тамп"/>
    <w:basedOn w:val="a"/>
    <w:rsid w:val="00F9545D"/>
    <w:pPr>
      <w:spacing w:after="0" w:line="240" w:lineRule="auto"/>
      <w:jc w:val="center"/>
    </w:pPr>
    <w:rPr>
      <w:rFonts w:ascii="ГОСТ тип А" w:eastAsia="Times New Roman" w:hAnsi="ГОСТ тип А" w:cs="Times New Roman"/>
      <w:i/>
      <w:noProof/>
      <w:sz w:val="1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05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05A5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05A5C"/>
  </w:style>
  <w:style w:type="paragraph" w:styleId="a6">
    <w:name w:val="header"/>
    <w:basedOn w:val="a"/>
    <w:link w:val="a7"/>
    <w:semiHidden/>
    <w:rsid w:val="00653EF8"/>
    <w:pPr>
      <w:tabs>
        <w:tab w:val="center" w:pos="4153"/>
        <w:tab w:val="right" w:pos="8306"/>
      </w:tabs>
      <w:spacing w:after="0" w:line="240" w:lineRule="auto"/>
      <w:jc w:val="both"/>
    </w:pPr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653EF8"/>
    <w:rPr>
      <w:rFonts w:ascii="ГОСТ тип А" w:eastAsia="Times New Roman" w:hAnsi="ГОСТ тип А" w:cs="Times New Roman"/>
      <w:i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B6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EE8"/>
  </w:style>
  <w:style w:type="table" w:styleId="aa">
    <w:name w:val="Table Grid"/>
    <w:basedOn w:val="a1"/>
    <w:uiPriority w:val="39"/>
    <w:rsid w:val="00057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E4C3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93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93D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a"/>
    <w:uiPriority w:val="39"/>
    <w:rsid w:val="00532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spanRowspan">
    <w:name w:val="Colspan Rowspan"/>
    <w:uiPriority w:val="99"/>
    <w:rsid w:val="00FA0067"/>
    <w:rPr>
      <w:rFonts w:ascii="Arial" w:eastAsia="Arial" w:hAnsi="Arial" w:cs="Arial"/>
      <w:sz w:val="20"/>
      <w:szCs w:val="20"/>
      <w:lang w:val="en-US" w:eastAsia="ru-RU"/>
    </w:rPr>
    <w:tblPr>
      <w:tblBorders>
        <w:top w:val="single" w:sz="2" w:space="0" w:color="999999"/>
        <w:left w:val="single" w:sz="2" w:space="0" w:color="999999"/>
        <w:bottom w:val="single" w:sz="2" w:space="0" w:color="999999"/>
        <w:right w:val="single" w:sz="2" w:space="0" w:color="999999"/>
        <w:insideH w:val="single" w:sz="2" w:space="0" w:color="999999"/>
        <w:insideV w:val="single" w:sz="2" w:space="0" w:color="999999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e">
    <w:name w:val="Абзац"/>
    <w:basedOn w:val="a"/>
    <w:link w:val="af"/>
    <w:qFormat/>
    <w:rsid w:val="00892E9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Абзац Знак"/>
    <w:link w:val="ae"/>
    <w:rsid w:val="00892E9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66033C"/>
  </w:style>
  <w:style w:type="numbering" w:customStyle="1" w:styleId="2">
    <w:name w:val="Нет списка2"/>
    <w:next w:val="a2"/>
    <w:uiPriority w:val="99"/>
    <w:semiHidden/>
    <w:unhideWhenUsed/>
    <w:rsid w:val="0066033C"/>
  </w:style>
  <w:style w:type="table" w:customStyle="1" w:styleId="11">
    <w:name w:val="Сетка таблицы11"/>
    <w:basedOn w:val="a1"/>
    <w:next w:val="aa"/>
    <w:rsid w:val="003D512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">
    <w:name w:val="Сетка таблицы2"/>
    <w:basedOn w:val="a1"/>
    <w:next w:val="aa"/>
    <w:uiPriority w:val="59"/>
    <w:rsid w:val="00F865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90A74-71DB-4AD5-BE3A-9B75741C7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6481</TotalTime>
  <Pages>22</Pages>
  <Words>5057</Words>
  <Characters>35860</Characters>
  <Application>Microsoft Office Word</Application>
  <DocSecurity>0</DocSecurity>
  <Lines>1559</Lines>
  <Paragraphs>1022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429</cp:revision>
  <cp:lastPrinted>2018-08-29T09:30:00Z</cp:lastPrinted>
  <dcterms:created xsi:type="dcterms:W3CDTF">2018-05-22T09:43:00Z</dcterms:created>
  <dcterms:modified xsi:type="dcterms:W3CDTF">2022-10-05T09:43:00Z</dcterms:modified>
</cp:coreProperties>
</file>